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311C1" w14:textId="49CB38F8" w:rsidR="00EB0280" w:rsidRPr="00CC1A5B" w:rsidRDefault="00D5096C" w:rsidP="00CC1A5B">
      <w:pPr>
        <w:spacing w:before="59"/>
        <w:ind w:left="2981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pict w14:anchorId="3B890079">
          <v:group id="_x0000_s1049" style="position:absolute;left:0;text-align:left;margin-left:72.6pt;margin-top:633pt;width:509.4pt;height:0;z-index:-251661824;mso-position-horizontal-relative:page;mso-position-vertical-relative:page" coordorigin="1452,12660" coordsize="10188,0">
            <v:shape id="_x0000_s1050" style="position:absolute;left:1452;top:12660;width:10188;height:0" coordorigin="1452,12660" coordsize="10188,0" path="m1452,12660r10188,e" filled="f">
              <v:path arrowok="t"/>
            </v:shape>
            <w10:wrap anchorx="page" anchory="page"/>
          </v:group>
        </w:pic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CURR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CU</w:t>
      </w:r>
      <w:r w:rsidRPr="00CC1A5B">
        <w:rPr>
          <w:rFonts w:asciiTheme="minorHAnsi" w:hAnsiTheme="minorHAnsi" w:cstheme="minorHAnsi"/>
          <w:b/>
          <w:sz w:val="22"/>
          <w:szCs w:val="22"/>
        </w:rPr>
        <w:t>L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M 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b/>
          <w:sz w:val="22"/>
          <w:szCs w:val="22"/>
        </w:rPr>
        <w:t>E</w:t>
      </w:r>
    </w:p>
    <w:p w14:paraId="74AD0023" w14:textId="77777777" w:rsidR="00EB0280" w:rsidRPr="00CC1A5B" w:rsidRDefault="00EB0280" w:rsidP="00CC1A5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BEB35A1" w14:textId="77777777" w:rsidR="00EB0280" w:rsidRPr="00CC1A5B" w:rsidRDefault="00D5096C" w:rsidP="00CC1A5B">
      <w:pPr>
        <w:ind w:left="10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PER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ONAL INFOR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ATI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2FED9F17" w14:textId="29D17034" w:rsidR="00EB0280" w:rsidRPr="00D73BD0" w:rsidRDefault="00D5096C" w:rsidP="00D73BD0">
      <w:pPr>
        <w:ind w:firstLine="100"/>
        <w:rPr>
          <w:rFonts w:asciiTheme="minorHAnsi" w:hAnsiTheme="minorHAnsi" w:cstheme="minorHAnsi"/>
          <w:bCs/>
          <w:sz w:val="22"/>
          <w:szCs w:val="22"/>
        </w:rPr>
      </w:pPr>
      <w:r w:rsidRPr="00D73BD0">
        <w:rPr>
          <w:rFonts w:asciiTheme="minorHAnsi" w:hAnsiTheme="minorHAnsi" w:cstheme="minorHAnsi"/>
          <w:bCs/>
          <w:sz w:val="22"/>
          <w:szCs w:val="22"/>
        </w:rPr>
        <w:t>N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AM</w:t>
      </w:r>
      <w:r w:rsidRPr="00D73BD0">
        <w:rPr>
          <w:rFonts w:asciiTheme="minorHAnsi" w:hAnsiTheme="minorHAnsi" w:cstheme="minorHAnsi"/>
          <w:bCs/>
          <w:sz w:val="22"/>
          <w:szCs w:val="22"/>
        </w:rPr>
        <w:t>E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S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:                               </w:t>
      </w:r>
      <w:r w:rsidRPr="00D73BD0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="00D73BD0">
        <w:rPr>
          <w:rFonts w:asciiTheme="minorHAnsi" w:hAnsiTheme="minorHAnsi" w:cstheme="minorHAnsi"/>
          <w:bCs/>
          <w:spacing w:val="8"/>
          <w:sz w:val="22"/>
          <w:szCs w:val="22"/>
        </w:rPr>
        <w:tab/>
      </w:r>
      <w:r w:rsidR="00CC1A5B" w:rsidRPr="00D73BD0">
        <w:rPr>
          <w:rFonts w:asciiTheme="minorHAnsi" w:hAnsiTheme="minorHAnsi" w:cstheme="minorHAnsi"/>
          <w:bCs/>
          <w:sz w:val="22"/>
          <w:szCs w:val="22"/>
        </w:rPr>
        <w:t>Wilf Langley</w:t>
      </w:r>
    </w:p>
    <w:p w14:paraId="49FCF7BE" w14:textId="77777777" w:rsidR="00EB0280" w:rsidRPr="00D73BD0" w:rsidRDefault="00D5096C" w:rsidP="00CC1A5B">
      <w:pPr>
        <w:ind w:left="100"/>
        <w:rPr>
          <w:rFonts w:asciiTheme="minorHAnsi" w:hAnsiTheme="minorHAnsi" w:cstheme="minorHAnsi"/>
          <w:bCs/>
          <w:sz w:val="22"/>
          <w:szCs w:val="22"/>
        </w:rPr>
      </w:pPr>
      <w:r w:rsidRPr="00D73BD0">
        <w:rPr>
          <w:rFonts w:asciiTheme="minorHAnsi" w:hAnsiTheme="minorHAnsi" w:cstheme="minorHAnsi"/>
          <w:bCs/>
          <w:sz w:val="22"/>
          <w:szCs w:val="22"/>
        </w:rPr>
        <w:t>YEAR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OF 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B</w:t>
      </w:r>
      <w:r w:rsidRPr="00D73BD0">
        <w:rPr>
          <w:rFonts w:asciiTheme="minorHAnsi" w:hAnsiTheme="minorHAnsi" w:cstheme="minorHAnsi"/>
          <w:bCs/>
          <w:sz w:val="22"/>
          <w:szCs w:val="22"/>
        </w:rPr>
        <w:t>IRT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H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:                         </w:t>
      </w:r>
      <w:r w:rsidRPr="00D73BD0">
        <w:rPr>
          <w:rFonts w:asciiTheme="minorHAnsi" w:hAnsiTheme="minorHAnsi" w:cstheme="minorHAnsi"/>
          <w:bCs/>
          <w:spacing w:val="53"/>
          <w:sz w:val="22"/>
          <w:szCs w:val="22"/>
        </w:rPr>
        <w:t xml:space="preserve"> </w:t>
      </w:r>
      <w:r w:rsidRPr="00D73BD0">
        <w:rPr>
          <w:rFonts w:asciiTheme="minorHAnsi" w:hAnsiTheme="minorHAnsi" w:cstheme="minorHAnsi"/>
          <w:bCs/>
          <w:sz w:val="22"/>
          <w:szCs w:val="22"/>
        </w:rPr>
        <w:t>1977</w:t>
      </w:r>
    </w:p>
    <w:p w14:paraId="08B90B52" w14:textId="77777777" w:rsidR="00EB0280" w:rsidRPr="00D73BD0" w:rsidRDefault="00D5096C" w:rsidP="00CC1A5B">
      <w:pPr>
        <w:ind w:left="100"/>
        <w:rPr>
          <w:rFonts w:asciiTheme="minorHAnsi" w:hAnsiTheme="minorHAnsi" w:cstheme="minorHAnsi"/>
          <w:bCs/>
          <w:sz w:val="22"/>
          <w:szCs w:val="22"/>
        </w:rPr>
      </w:pPr>
      <w:r w:rsidRPr="00D73BD0">
        <w:rPr>
          <w:rFonts w:asciiTheme="minorHAnsi" w:hAnsiTheme="minorHAnsi" w:cstheme="minorHAnsi"/>
          <w:bCs/>
          <w:sz w:val="22"/>
          <w:szCs w:val="22"/>
        </w:rPr>
        <w:t>N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A</w:t>
      </w:r>
      <w:r w:rsidRPr="00D73BD0">
        <w:rPr>
          <w:rFonts w:asciiTheme="minorHAnsi" w:hAnsiTheme="minorHAnsi" w:cstheme="minorHAnsi"/>
          <w:bCs/>
          <w:sz w:val="22"/>
          <w:szCs w:val="22"/>
        </w:rPr>
        <w:t>TIONALITY: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                            </w:t>
      </w:r>
      <w:r w:rsidRPr="00D73BD0">
        <w:rPr>
          <w:rFonts w:asciiTheme="minorHAnsi" w:hAnsiTheme="minorHAnsi" w:cstheme="minorHAnsi"/>
          <w:bCs/>
          <w:spacing w:val="60"/>
          <w:sz w:val="22"/>
          <w:szCs w:val="22"/>
        </w:rPr>
        <w:t xml:space="preserve"> </w:t>
      </w:r>
      <w:r w:rsidRPr="00D73BD0">
        <w:rPr>
          <w:rFonts w:asciiTheme="minorHAnsi" w:hAnsiTheme="minorHAnsi" w:cstheme="minorHAnsi"/>
          <w:bCs/>
          <w:sz w:val="22"/>
          <w:szCs w:val="22"/>
        </w:rPr>
        <w:t>Kenyan</w:t>
      </w:r>
    </w:p>
    <w:p w14:paraId="3DF3ED5B" w14:textId="77777777" w:rsidR="00EB0280" w:rsidRPr="00D73BD0" w:rsidRDefault="00D5096C" w:rsidP="00CC1A5B">
      <w:pPr>
        <w:ind w:left="100"/>
        <w:rPr>
          <w:rFonts w:asciiTheme="minorHAnsi" w:hAnsiTheme="minorHAnsi" w:cstheme="minorHAnsi"/>
          <w:bCs/>
          <w:sz w:val="22"/>
          <w:szCs w:val="22"/>
        </w:rPr>
      </w:pPr>
      <w:r w:rsidRPr="00D73BD0">
        <w:rPr>
          <w:rFonts w:asciiTheme="minorHAnsi" w:hAnsiTheme="minorHAnsi" w:cstheme="minorHAnsi"/>
          <w:bCs/>
          <w:sz w:val="22"/>
          <w:szCs w:val="22"/>
        </w:rPr>
        <w:t>C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U</w:t>
      </w:r>
      <w:r w:rsidRPr="00D73BD0">
        <w:rPr>
          <w:rFonts w:asciiTheme="minorHAnsi" w:hAnsiTheme="minorHAnsi" w:cstheme="minorHAnsi"/>
          <w:bCs/>
          <w:sz w:val="22"/>
          <w:szCs w:val="22"/>
        </w:rPr>
        <w:t>R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R</w:t>
      </w:r>
      <w:r w:rsidRPr="00D73BD0">
        <w:rPr>
          <w:rFonts w:asciiTheme="minorHAnsi" w:hAnsiTheme="minorHAnsi" w:cstheme="minorHAnsi"/>
          <w:bCs/>
          <w:sz w:val="22"/>
          <w:szCs w:val="22"/>
        </w:rPr>
        <w:t>ENT A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D</w:t>
      </w:r>
      <w:r w:rsidRPr="00D73BD0">
        <w:rPr>
          <w:rFonts w:asciiTheme="minorHAnsi" w:hAnsiTheme="minorHAnsi" w:cstheme="minorHAnsi"/>
          <w:bCs/>
          <w:sz w:val="22"/>
          <w:szCs w:val="22"/>
        </w:rPr>
        <w:t>D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R</w:t>
      </w:r>
      <w:r w:rsidRPr="00D73BD0">
        <w:rPr>
          <w:rFonts w:asciiTheme="minorHAnsi" w:hAnsiTheme="minorHAnsi" w:cstheme="minorHAnsi"/>
          <w:bCs/>
          <w:sz w:val="22"/>
          <w:szCs w:val="22"/>
        </w:rPr>
        <w:t>E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SS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:                  </w:t>
      </w:r>
      <w:r w:rsidRPr="00D73BD0">
        <w:rPr>
          <w:rFonts w:asciiTheme="minorHAnsi" w:hAnsiTheme="minorHAnsi" w:cstheme="minorHAnsi"/>
          <w:bCs/>
          <w:spacing w:val="15"/>
          <w:sz w:val="22"/>
          <w:szCs w:val="22"/>
        </w:rPr>
        <w:t xml:space="preserve"> 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P.O. 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B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ox 19601, 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c</w:t>
      </w:r>
      <w:r w:rsidRPr="00D73BD0">
        <w:rPr>
          <w:rFonts w:asciiTheme="minorHAnsi" w:hAnsiTheme="minorHAnsi" w:cstheme="minorHAnsi"/>
          <w:bCs/>
          <w:sz w:val="22"/>
          <w:szCs w:val="22"/>
        </w:rPr>
        <w:t>o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d</w:t>
      </w:r>
      <w:r w:rsidRPr="00D73BD0">
        <w:rPr>
          <w:rFonts w:asciiTheme="minorHAnsi" w:hAnsiTheme="minorHAnsi" w:cstheme="minorHAnsi"/>
          <w:bCs/>
          <w:sz w:val="22"/>
          <w:szCs w:val="22"/>
        </w:rPr>
        <w:t>e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D73BD0">
        <w:rPr>
          <w:rFonts w:asciiTheme="minorHAnsi" w:hAnsiTheme="minorHAnsi" w:cstheme="minorHAnsi"/>
          <w:bCs/>
          <w:sz w:val="22"/>
          <w:szCs w:val="22"/>
        </w:rPr>
        <w:t>00202, Nai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r</w:t>
      </w:r>
      <w:r w:rsidRPr="00D73BD0">
        <w:rPr>
          <w:rFonts w:asciiTheme="minorHAnsi" w:hAnsiTheme="minorHAnsi" w:cstheme="minorHAnsi"/>
          <w:bCs/>
          <w:sz w:val="22"/>
          <w:szCs w:val="22"/>
        </w:rPr>
        <w:t>o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b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i, 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K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e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n</w:t>
      </w:r>
      <w:r w:rsidRPr="00D73BD0">
        <w:rPr>
          <w:rFonts w:asciiTheme="minorHAnsi" w:hAnsiTheme="minorHAnsi" w:cstheme="minorHAnsi"/>
          <w:bCs/>
          <w:sz w:val="22"/>
          <w:szCs w:val="22"/>
        </w:rPr>
        <w:t>ya</w:t>
      </w:r>
    </w:p>
    <w:p w14:paraId="51E5881C" w14:textId="4B9B4C14" w:rsidR="00EB0280" w:rsidRPr="00D73BD0" w:rsidRDefault="00D5096C" w:rsidP="00CC1A5B">
      <w:pPr>
        <w:ind w:left="100"/>
        <w:rPr>
          <w:rFonts w:asciiTheme="minorHAnsi" w:hAnsiTheme="minorHAnsi" w:cstheme="minorHAnsi"/>
          <w:bCs/>
          <w:sz w:val="22"/>
          <w:szCs w:val="22"/>
        </w:rPr>
      </w:pP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E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-M</w:t>
      </w:r>
      <w:r w:rsidRPr="00D73BD0">
        <w:rPr>
          <w:rFonts w:asciiTheme="minorHAnsi" w:hAnsiTheme="minorHAnsi" w:cstheme="minorHAnsi"/>
          <w:bCs/>
          <w:sz w:val="22"/>
          <w:szCs w:val="22"/>
        </w:rPr>
        <w:t>AIL AD</w:t>
      </w: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D</w:t>
      </w:r>
      <w:r w:rsidRPr="00D73BD0">
        <w:rPr>
          <w:rFonts w:asciiTheme="minorHAnsi" w:hAnsiTheme="minorHAnsi" w:cstheme="minorHAnsi"/>
          <w:bCs/>
          <w:sz w:val="22"/>
          <w:szCs w:val="22"/>
        </w:rPr>
        <w:t>RE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SS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:                        </w:t>
      </w:r>
      <w:r w:rsidRPr="00D73BD0">
        <w:rPr>
          <w:rFonts w:asciiTheme="minorHAnsi" w:hAnsiTheme="minorHAnsi" w:cstheme="minorHAnsi"/>
          <w:bCs/>
          <w:color w:val="0000FF"/>
          <w:spacing w:val="-53"/>
          <w:sz w:val="22"/>
          <w:szCs w:val="22"/>
        </w:rPr>
        <w:t xml:space="preserve"> </w:t>
      </w:r>
      <w:r w:rsidR="00CC1A5B" w:rsidRPr="00D73BD0">
        <w:rPr>
          <w:rFonts w:asciiTheme="minorHAnsi" w:hAnsiTheme="minorHAnsi" w:cstheme="minorHAnsi"/>
          <w:bCs/>
          <w:color w:val="0000FF"/>
          <w:sz w:val="22"/>
          <w:szCs w:val="22"/>
          <w:u w:color="0000FF"/>
        </w:rPr>
        <w:t>wilf@gmail.com</w:t>
      </w:r>
    </w:p>
    <w:p w14:paraId="6DA38205" w14:textId="77777777" w:rsidR="00EB0280" w:rsidRPr="00D73BD0" w:rsidRDefault="00D5096C" w:rsidP="00CC1A5B">
      <w:pPr>
        <w:ind w:left="100"/>
        <w:rPr>
          <w:rFonts w:asciiTheme="minorHAnsi" w:hAnsiTheme="minorHAnsi" w:cstheme="minorHAnsi"/>
          <w:bCs/>
          <w:sz w:val="22"/>
          <w:szCs w:val="22"/>
        </w:rPr>
      </w:pPr>
      <w:r w:rsidRPr="00D73BD0">
        <w:rPr>
          <w:rFonts w:asciiTheme="minorHAnsi" w:hAnsiTheme="minorHAnsi" w:cstheme="minorHAnsi"/>
          <w:bCs/>
          <w:spacing w:val="-1"/>
          <w:sz w:val="22"/>
          <w:szCs w:val="22"/>
        </w:rPr>
        <w:t>M</w:t>
      </w:r>
      <w:r w:rsidRPr="00D73BD0">
        <w:rPr>
          <w:rFonts w:asciiTheme="minorHAnsi" w:hAnsiTheme="minorHAnsi" w:cstheme="minorHAnsi"/>
          <w:bCs/>
          <w:sz w:val="22"/>
          <w:szCs w:val="22"/>
        </w:rPr>
        <w:t>O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B</w:t>
      </w:r>
      <w:r w:rsidRPr="00D73BD0">
        <w:rPr>
          <w:rFonts w:asciiTheme="minorHAnsi" w:hAnsiTheme="minorHAnsi" w:cstheme="minorHAnsi"/>
          <w:bCs/>
          <w:sz w:val="22"/>
          <w:szCs w:val="22"/>
        </w:rPr>
        <w:t>I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E </w:t>
      </w:r>
      <w:r w:rsidRPr="00D73BD0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D73BD0">
        <w:rPr>
          <w:rFonts w:asciiTheme="minorHAnsi" w:hAnsiTheme="minorHAnsi" w:cstheme="minorHAnsi"/>
          <w:bCs/>
          <w:sz w:val="22"/>
          <w:szCs w:val="22"/>
        </w:rPr>
        <w:t>PHONE:</w:t>
      </w:r>
      <w:r w:rsidRPr="00D73BD0">
        <w:rPr>
          <w:rFonts w:asciiTheme="minorHAnsi" w:hAnsiTheme="minorHAnsi" w:cstheme="minorHAnsi"/>
          <w:bCs/>
          <w:sz w:val="22"/>
          <w:szCs w:val="22"/>
        </w:rPr>
        <w:t xml:space="preserve">                        </w:t>
      </w:r>
      <w:r w:rsidRPr="00D73BD0">
        <w:rPr>
          <w:rFonts w:asciiTheme="minorHAnsi" w:hAnsiTheme="minorHAnsi" w:cstheme="minorHAnsi"/>
          <w:bCs/>
          <w:spacing w:val="58"/>
          <w:sz w:val="22"/>
          <w:szCs w:val="22"/>
        </w:rPr>
        <w:t xml:space="preserve"> </w:t>
      </w:r>
      <w:r w:rsidRPr="00D73BD0">
        <w:rPr>
          <w:rFonts w:asciiTheme="minorHAnsi" w:hAnsiTheme="minorHAnsi" w:cstheme="minorHAnsi"/>
          <w:bCs/>
          <w:sz w:val="22"/>
          <w:szCs w:val="22"/>
        </w:rPr>
        <w:t>+254721442785 OR 0721782750</w:t>
      </w:r>
    </w:p>
    <w:p w14:paraId="583B4D72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7616F609" w14:textId="77777777" w:rsidR="00EB0280" w:rsidRPr="00CC1A5B" w:rsidRDefault="00D5096C" w:rsidP="00CC1A5B">
      <w:pPr>
        <w:ind w:left="10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sz w:val="22"/>
          <w:szCs w:val="22"/>
          <w:u w:color="000000"/>
        </w:rPr>
        <w:t>P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  <w:u w:color="000000"/>
        </w:rPr>
        <w:t>OFI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CC1A5B">
        <w:rPr>
          <w:rFonts w:asciiTheme="minorHAnsi" w:hAnsiTheme="minorHAnsi" w:cstheme="minorHAnsi"/>
          <w:b/>
          <w:sz w:val="22"/>
          <w:szCs w:val="22"/>
          <w:u w:color="000000"/>
        </w:rPr>
        <w:t xml:space="preserve">E 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CC1A5B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MM</w:t>
      </w:r>
      <w:r w:rsidRPr="00CC1A5B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</w:p>
    <w:p w14:paraId="69E9BF7D" w14:textId="77777777" w:rsidR="00EB0280" w:rsidRPr="00CC1A5B" w:rsidRDefault="00EB0280" w:rsidP="00CC1A5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76400F1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pict w14:anchorId="7336C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0.9pt">
            <v:imagedata r:id="rId7" o:title=""/>
          </v:shape>
        </w:pict>
      </w:r>
      <w:r w:rsidRPr="00CC1A5B">
        <w:rPr>
          <w:rFonts w:asciiTheme="minorHAnsi" w:hAnsiTheme="minorHAnsi" w:cstheme="minorHAnsi"/>
          <w:sz w:val="22"/>
          <w:szCs w:val="22"/>
        </w:rPr>
        <w:t xml:space="preserve">  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Prof</w:t>
      </w:r>
      <w:r w:rsidRPr="00CC1A5B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ss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  <w:r w:rsidRPr="00CC1A5B">
        <w:rPr>
          <w:rFonts w:asciiTheme="minorHAnsi" w:hAnsiTheme="minorHAnsi" w:cstheme="minorHAnsi"/>
          <w:sz w:val="22"/>
          <w:szCs w:val="22"/>
        </w:rPr>
        <w:t xml:space="preserve">Consultant 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ici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</w:p>
    <w:p w14:paraId="6284F1EB" w14:textId="77777777" w:rsidR="00EB0280" w:rsidRPr="00CC1A5B" w:rsidRDefault="00EB0280" w:rsidP="00CC1A5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141B271" w14:textId="77777777" w:rsidR="00EB0280" w:rsidRPr="00CC1A5B" w:rsidRDefault="00D5096C" w:rsidP="00CC1A5B">
      <w:pPr>
        <w:ind w:left="820" w:right="926" w:hanging="3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pict w14:anchorId="17966EA5">
          <v:shape id="_x0000_i1026" type="#_x0000_t75" style="width:10.9pt;height:10.9pt">
            <v:imagedata r:id="rId7" o:title=""/>
          </v:shape>
        </w:pict>
      </w:r>
      <w:r w:rsidRPr="00CC1A5B">
        <w:rPr>
          <w:rFonts w:asciiTheme="minorHAnsi" w:hAnsiTheme="minorHAnsi" w:cstheme="minorHAnsi"/>
          <w:sz w:val="22"/>
          <w:szCs w:val="22"/>
        </w:rPr>
        <w:t xml:space="preserve">  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Ed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  <w:r w:rsidRPr="00CC1A5B">
        <w:rPr>
          <w:rFonts w:asciiTheme="minorHAnsi" w:hAnsiTheme="minorHAnsi" w:cstheme="minorHAnsi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ste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s of 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dicine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in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ics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 Chi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d 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h, B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>r of 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dicine</w:t>
      </w:r>
      <w:r w:rsidRPr="00CC1A5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 B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helor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of Surg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(MB.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h.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C1A5B">
        <w:rPr>
          <w:rFonts w:asciiTheme="minorHAnsi" w:hAnsiTheme="minorHAnsi" w:cstheme="minorHAnsi"/>
          <w:sz w:val="22"/>
          <w:szCs w:val="22"/>
        </w:rPr>
        <w:t>.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C1A5B">
        <w:rPr>
          <w:rFonts w:asciiTheme="minorHAnsi" w:hAnsiTheme="minorHAnsi" w:cstheme="minorHAnsi"/>
          <w:sz w:val="22"/>
          <w:szCs w:val="22"/>
        </w:rPr>
        <w:t>,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rtifi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C1A5B">
        <w:rPr>
          <w:rFonts w:asciiTheme="minorHAnsi" w:hAnsiTheme="minorHAnsi" w:cstheme="minorHAnsi"/>
          <w:sz w:val="22"/>
          <w:szCs w:val="22"/>
        </w:rPr>
        <w:t xml:space="preserve">te </w:t>
      </w:r>
      <w:r w:rsidRPr="00CC1A5B">
        <w:rPr>
          <w:rFonts w:asciiTheme="minorHAnsi" w:hAnsiTheme="minorHAnsi" w:cstheme="minorHAnsi"/>
          <w:sz w:val="22"/>
          <w:szCs w:val="22"/>
        </w:rPr>
        <w:t>in Glob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l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 xml:space="preserve">h 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rship.</w:t>
      </w:r>
    </w:p>
    <w:p w14:paraId="70676C5E" w14:textId="77777777" w:rsidR="00EB0280" w:rsidRPr="00CC1A5B" w:rsidRDefault="00EB0280" w:rsidP="00CC1A5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B551C0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pict w14:anchorId="011F781A">
          <v:shape id="_x0000_i1027" type="#_x0000_t75" style="width:10.9pt;height:10.9pt">
            <v:imagedata r:id="rId7" o:title=""/>
          </v:shape>
        </w:pict>
      </w:r>
      <w:r w:rsidRPr="00CC1A5B">
        <w:rPr>
          <w:rFonts w:asciiTheme="minorHAnsi" w:hAnsiTheme="minorHAnsi" w:cstheme="minorHAnsi"/>
          <w:sz w:val="22"/>
          <w:szCs w:val="22"/>
        </w:rPr>
        <w:t xml:space="preserve">  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rrent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Posi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io</w:t>
      </w:r>
      <w:r w:rsidRPr="00CC1A5B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CC1A5B">
        <w:rPr>
          <w:rFonts w:asciiTheme="minorHAnsi" w:hAnsiTheme="minorHAnsi" w:cstheme="minorHAnsi"/>
          <w:sz w:val="22"/>
          <w:szCs w:val="22"/>
        </w:rPr>
        <w:t>Cons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nt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diatri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ian.</w:t>
      </w:r>
    </w:p>
    <w:p w14:paraId="290E197A" w14:textId="77777777" w:rsidR="00EB0280" w:rsidRPr="00CC1A5B" w:rsidRDefault="00EB0280" w:rsidP="00CC1A5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F43849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pict w14:anchorId="2F4F2DDA">
          <v:shape id="_x0000_i1028" type="#_x0000_t75" style="width:10.9pt;height:10.9pt">
            <v:imagedata r:id="rId7" o:title=""/>
          </v:shape>
        </w:pict>
      </w:r>
      <w:r w:rsidRPr="00CC1A5B">
        <w:rPr>
          <w:rFonts w:asciiTheme="minorHAnsi" w:hAnsiTheme="minorHAnsi" w:cstheme="minorHAnsi"/>
          <w:sz w:val="22"/>
          <w:szCs w:val="22"/>
        </w:rPr>
        <w:t xml:space="preserve">  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Work exp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rienc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  <w:r w:rsidRPr="00CC1A5B">
        <w:rPr>
          <w:rFonts w:asciiTheme="minorHAnsi" w:hAnsiTheme="minorHAnsi" w:cstheme="minorHAnsi"/>
          <w:sz w:val="22"/>
          <w:szCs w:val="22"/>
        </w:rPr>
        <w:t>Cum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CC1A5B">
        <w:rPr>
          <w:rFonts w:asciiTheme="minorHAnsi" w:hAnsiTheme="minorHAnsi" w:cstheme="minorHAnsi"/>
          <w:sz w:val="22"/>
          <w:szCs w:val="22"/>
        </w:rPr>
        <w:t xml:space="preserve">lative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C1A5B">
        <w:rPr>
          <w:rFonts w:asciiTheme="minorHAnsi" w:hAnsiTheme="minorHAnsi" w:cstheme="minorHAnsi"/>
          <w:sz w:val="22"/>
          <w:szCs w:val="22"/>
        </w:rPr>
        <w:t xml:space="preserve">ork 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xp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of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10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rs, 3</w:t>
      </w:r>
      <w:r w:rsidRPr="00CC1A5B">
        <w:rPr>
          <w:rFonts w:asciiTheme="minorHAnsi" w:hAnsiTheme="minorHAnsi" w:cstheme="minorHAnsi"/>
          <w:spacing w:val="1"/>
          <w:position w:val="9"/>
          <w:sz w:val="22"/>
          <w:szCs w:val="22"/>
        </w:rPr>
        <w:t>1/</w:t>
      </w:r>
      <w:r w:rsidRPr="00CC1A5B">
        <w:rPr>
          <w:rFonts w:asciiTheme="minorHAnsi" w:hAnsiTheme="minorHAnsi" w:cstheme="minorHAnsi"/>
          <w:position w:val="9"/>
          <w:sz w:val="22"/>
          <w:szCs w:val="22"/>
        </w:rPr>
        <w:t>2</w:t>
      </w:r>
      <w:r w:rsidRPr="00CC1A5B">
        <w:rPr>
          <w:rFonts w:asciiTheme="minorHAnsi" w:hAnsiTheme="minorHAnsi" w:cstheme="minorHAnsi"/>
          <w:spacing w:val="5"/>
          <w:position w:val="9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rs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</w:p>
    <w:p w14:paraId="60200FA0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ici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n.</w:t>
      </w:r>
    </w:p>
    <w:p w14:paraId="4904556D" w14:textId="77777777" w:rsidR="00EB0280" w:rsidRPr="00CC1A5B" w:rsidRDefault="00EB0280" w:rsidP="00CC1A5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64E0A71" w14:textId="77777777" w:rsidR="00EB0280" w:rsidRPr="00CC1A5B" w:rsidRDefault="00D5096C" w:rsidP="00CC1A5B">
      <w:pPr>
        <w:ind w:left="820" w:right="84" w:hanging="3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pict w14:anchorId="0B9EC4B7">
          <v:shape id="_x0000_i1029" type="#_x0000_t75" style="width:10.9pt;height:10.9pt">
            <v:imagedata r:id="rId7" o:title=""/>
          </v:shape>
        </w:pict>
      </w:r>
      <w:r w:rsidRPr="00CC1A5B">
        <w:rPr>
          <w:rFonts w:asciiTheme="minorHAnsi" w:hAnsiTheme="minorHAnsi" w:cstheme="minorHAnsi"/>
          <w:sz w:val="22"/>
          <w:szCs w:val="22"/>
        </w:rPr>
        <w:t xml:space="preserve">  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xp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rienc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: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CC1A5B">
        <w:rPr>
          <w:rFonts w:asciiTheme="minorHAnsi" w:hAnsiTheme="minorHAnsi" w:cstheme="minorHAnsi"/>
          <w:sz w:val="22"/>
          <w:szCs w:val="22"/>
        </w:rPr>
        <w:t xml:space="preserve">rt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C1A5B">
        <w:rPr>
          <w:rFonts w:asciiTheme="minorHAnsi" w:hAnsiTheme="minorHAnsi" w:cstheme="minorHAnsi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le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tur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r,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rt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nt of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ics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 Chi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d 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 xml:space="preserve">h,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hool of  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dicin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, K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Univ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rsi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;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in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 in Em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rg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iage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sz w:val="22"/>
          <w:szCs w:val="22"/>
        </w:rPr>
        <w:t>d tr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nt (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C1A5B">
        <w:rPr>
          <w:rFonts w:asciiTheme="minorHAnsi" w:hAnsiTheme="minorHAnsi" w:cstheme="minorHAnsi"/>
          <w:sz w:val="22"/>
          <w:szCs w:val="22"/>
        </w:rPr>
        <w:t>;T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iner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of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C1A5B">
        <w:rPr>
          <w:rFonts w:asciiTheme="minorHAnsi" w:hAnsiTheme="minorHAnsi" w:cstheme="minorHAnsi"/>
          <w:sz w:val="22"/>
          <w:szCs w:val="22"/>
        </w:rPr>
        <w:t>s (T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>T)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in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 xml:space="preserve">ic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; tr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ng of  in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rn</w:t>
      </w:r>
    </w:p>
    <w:p w14:paraId="3AF374B5" w14:textId="77777777" w:rsidR="00EB0280" w:rsidRPr="00CC1A5B" w:rsidRDefault="00D5096C" w:rsidP="00CC1A5B">
      <w:pPr>
        <w:spacing w:before="3"/>
        <w:ind w:left="820" w:right="78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dic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 Of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C1A5B">
        <w:rPr>
          <w:rFonts w:asciiTheme="minorHAnsi" w:hAnsiTheme="minorHAnsi" w:cstheme="minorHAnsi"/>
          <w:sz w:val="22"/>
          <w:szCs w:val="22"/>
        </w:rPr>
        <w:t>rs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Cl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nic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 O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rs in Mwingi Distri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t Hospital;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te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C1A5B">
        <w:rPr>
          <w:rFonts w:asciiTheme="minorHAnsi" w:hAnsiTheme="minorHAnsi" w:cstheme="minorHAnsi"/>
          <w:sz w:val="22"/>
          <w:szCs w:val="22"/>
        </w:rPr>
        <w:t xml:space="preserve">hing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nw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C1A5B">
        <w:rPr>
          <w:rFonts w:asciiTheme="minorHAnsi" w:hAnsiTheme="minorHAnsi" w:cstheme="minorHAnsi"/>
          <w:sz w:val="22"/>
          <w:szCs w:val="22"/>
        </w:rPr>
        <w:t>k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 xml:space="preserve">y </w:t>
      </w:r>
      <w:r w:rsidRPr="00CC1A5B">
        <w:rPr>
          <w:rFonts w:asciiTheme="minorHAnsi" w:hAnsiTheme="minorHAnsi" w:cstheme="minorHAnsi"/>
          <w:sz w:val="22"/>
          <w:szCs w:val="22"/>
        </w:rPr>
        <w:t>hospital Cont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nous Med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C1A5B">
        <w:rPr>
          <w:rFonts w:asciiTheme="minorHAnsi" w:hAnsiTheme="minorHAnsi" w:cstheme="minorHAnsi"/>
          <w:sz w:val="22"/>
          <w:szCs w:val="22"/>
        </w:rPr>
        <w:t>l Edu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(CME)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sion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.</w:t>
      </w:r>
    </w:p>
    <w:p w14:paraId="28D10D8F" w14:textId="77777777" w:rsidR="00EB0280" w:rsidRPr="00CC1A5B" w:rsidRDefault="00EB0280" w:rsidP="00CC1A5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701FD90" w14:textId="77777777" w:rsidR="00EB0280" w:rsidRPr="00CC1A5B" w:rsidRDefault="00D5096C" w:rsidP="00CC1A5B">
      <w:pPr>
        <w:ind w:left="820" w:right="83" w:hanging="3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pict w14:anchorId="64ED4827">
          <v:shape id="_x0000_i1030" type="#_x0000_t75" style="width:10.9pt;height:10.9pt">
            <v:imagedata r:id="rId7" o:title=""/>
          </v:shape>
        </w:pict>
      </w:r>
      <w:r w:rsidRPr="00CC1A5B">
        <w:rPr>
          <w:rFonts w:asciiTheme="minorHAnsi" w:hAnsiTheme="minorHAnsi" w:cstheme="minorHAnsi"/>
          <w:sz w:val="22"/>
          <w:szCs w:val="22"/>
        </w:rPr>
        <w:t xml:space="preserve">  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Car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r obj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ec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CC1A5B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i/>
          <w:spacing w:val="-1"/>
          <w:sz w:val="22"/>
          <w:szCs w:val="22"/>
        </w:rPr>
        <w:t>:</w:t>
      </w:r>
      <w:r w:rsidRPr="00CC1A5B">
        <w:rPr>
          <w:rFonts w:asciiTheme="minorHAnsi" w:hAnsiTheme="minorHAnsi" w:cstheme="minorHAnsi"/>
          <w:sz w:val="22"/>
          <w:szCs w:val="22"/>
        </w:rPr>
        <w:t>Ex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C1A5B">
        <w:rPr>
          <w:rFonts w:asciiTheme="minorHAnsi" w:hAnsiTheme="minorHAnsi" w:cstheme="minorHAnsi"/>
          <w:sz w:val="22"/>
          <w:szCs w:val="22"/>
        </w:rPr>
        <w:t xml:space="preserve">l 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 xml:space="preserve">n 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wo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k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s 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tri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ian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with sp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C1A5B">
        <w:rPr>
          <w:rFonts w:asciiTheme="minorHAnsi" w:hAnsiTheme="minorHAnsi" w:cstheme="minorHAnsi"/>
          <w:sz w:val="22"/>
          <w:szCs w:val="22"/>
        </w:rPr>
        <w:t>ial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ng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in 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spir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to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dicin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;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CC1A5B">
        <w:rPr>
          <w:rFonts w:asciiTheme="minorHAnsi" w:hAnsiTheme="minorHAnsi" w:cstheme="minorHAnsi"/>
          <w:sz w:val="22"/>
          <w:szCs w:val="22"/>
        </w:rPr>
        <w:t>oin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Univ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rsi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le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tu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 grow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in </w:t>
      </w:r>
      <w:r w:rsidRPr="00CC1A5B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r;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be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y invo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din tr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C1A5B">
        <w:rPr>
          <w:rFonts w:asciiTheme="minorHAnsi" w:hAnsiTheme="minorHAnsi" w:cstheme="minorHAnsi"/>
          <w:sz w:val="22"/>
          <w:szCs w:val="22"/>
        </w:rPr>
        <w:t xml:space="preserve">,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nic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l </w:t>
      </w:r>
      <w:r w:rsidRPr="00CC1A5B">
        <w:rPr>
          <w:rFonts w:asciiTheme="minorHAnsi" w:hAnsiTheme="minorHAnsi" w:cstheme="minorHAnsi"/>
          <w:sz w:val="22"/>
          <w:szCs w:val="22"/>
        </w:rPr>
        <w:t>and op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ons 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h.</w:t>
      </w:r>
    </w:p>
    <w:p w14:paraId="22697C9E" w14:textId="77777777" w:rsidR="00EB0280" w:rsidRPr="00CC1A5B" w:rsidRDefault="00EB0280" w:rsidP="00CC1A5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DE8440" w14:textId="77777777" w:rsidR="00EB0280" w:rsidRPr="00CC1A5B" w:rsidRDefault="00D5096C" w:rsidP="00CC1A5B">
      <w:pPr>
        <w:ind w:left="820" w:right="534" w:hanging="3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pict w14:anchorId="7DF5F40B">
          <v:shape id="_x0000_i1031" type="#_x0000_t75" style="width:10.9pt;height:10.9pt">
            <v:imagedata r:id="rId7" o:title=""/>
          </v:shape>
        </w:pict>
      </w:r>
      <w:r w:rsidRPr="00CC1A5B">
        <w:rPr>
          <w:rFonts w:asciiTheme="minorHAnsi" w:hAnsiTheme="minorHAnsi" w:cstheme="minorHAnsi"/>
          <w:sz w:val="22"/>
          <w:szCs w:val="22"/>
        </w:rPr>
        <w:t xml:space="preserve">   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Publ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progres</w:t>
      </w:r>
      <w:r w:rsidRPr="00CC1A5B">
        <w:rPr>
          <w:rFonts w:asciiTheme="minorHAnsi" w:hAnsiTheme="minorHAnsi" w:cstheme="minorHAnsi"/>
          <w:b/>
          <w:i/>
          <w:spacing w:val="2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: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ubm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 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manus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ript f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>r pu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C1A5B">
        <w:rPr>
          <w:rFonts w:asciiTheme="minorHAnsi" w:hAnsiTheme="minorHAnsi" w:cstheme="minorHAnsi"/>
          <w:sz w:val="22"/>
          <w:szCs w:val="22"/>
        </w:rPr>
        <w:t>jo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nt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with 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 other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investig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tor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)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on 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stu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on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umon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ied out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 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 xml:space="preserve">a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 Hospi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l.</w:t>
      </w:r>
    </w:p>
    <w:p w14:paraId="4A8476B2" w14:textId="77777777" w:rsidR="00EB0280" w:rsidRPr="00CC1A5B" w:rsidRDefault="00EB0280" w:rsidP="00CC1A5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6CA76A2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30361B3D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26BFCCB4" w14:textId="77777777" w:rsidR="00EB0280" w:rsidRPr="00CC1A5B" w:rsidRDefault="00D5096C" w:rsidP="00CC1A5B">
      <w:pPr>
        <w:ind w:left="10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KI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CC1A5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L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D KEY 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OM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ETEN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271CCB31" w14:textId="77777777" w:rsidR="00EB0280" w:rsidRPr="00CC1A5B" w:rsidRDefault="00EB0280" w:rsidP="00CC1A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ABDA50" w14:textId="77777777" w:rsidR="00EB0280" w:rsidRPr="00CC1A5B" w:rsidRDefault="00D5096C" w:rsidP="00CC1A5B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C1A5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 xml:space="preserve">Good  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in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ical skil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s</w:t>
      </w:r>
    </w:p>
    <w:p w14:paraId="59E2FBCA" w14:textId="77777777" w:rsidR="00EB0280" w:rsidRPr="00CC1A5B" w:rsidRDefault="00D5096C" w:rsidP="00CC1A5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C1A5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Good t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xp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rience</w:t>
      </w:r>
    </w:p>
    <w:p w14:paraId="73E24E38" w14:textId="77777777" w:rsidR="00EB0280" w:rsidRPr="00CC1A5B" w:rsidRDefault="00D5096C" w:rsidP="00CC1A5B">
      <w:pPr>
        <w:tabs>
          <w:tab w:val="left" w:pos="820"/>
        </w:tabs>
        <w:spacing w:before="17"/>
        <w:ind w:left="820" w:right="479" w:hanging="3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C1A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lf-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ot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ated</w:t>
      </w:r>
      <w:r w:rsidRPr="00CC1A5B">
        <w:rPr>
          <w:rFonts w:asciiTheme="minorHAnsi" w:hAnsiTheme="minorHAnsi" w:cstheme="minorHAnsi"/>
          <w:i/>
          <w:sz w:val="22"/>
          <w:szCs w:val="22"/>
        </w:rPr>
        <w:t>:</w:t>
      </w:r>
      <w:r w:rsidRPr="00CC1A5B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 wo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k und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 minimal or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no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up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rvision,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sult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ori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nt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d, te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m pl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r.</w:t>
      </w:r>
    </w:p>
    <w:p w14:paraId="4BDFB261" w14:textId="77777777" w:rsidR="00EB0280" w:rsidRPr="00CC1A5B" w:rsidRDefault="00D5096C" w:rsidP="00CC1A5B">
      <w:pPr>
        <w:tabs>
          <w:tab w:val="left" w:pos="820"/>
        </w:tabs>
        <w:spacing w:before="21"/>
        <w:ind w:left="820" w:right="141" w:hanging="360"/>
        <w:rPr>
          <w:rFonts w:asciiTheme="minorHAnsi" w:hAnsiTheme="minorHAnsi" w:cstheme="minorHAnsi"/>
          <w:sz w:val="22"/>
          <w:szCs w:val="22"/>
        </w:rPr>
        <w:sectPr w:rsidR="00EB0280" w:rsidRPr="00CC1A5B">
          <w:footerReference w:type="default" r:id="rId8"/>
          <w:pgSz w:w="11920" w:h="16840"/>
          <w:pgMar w:top="1360" w:right="1320" w:bottom="280" w:left="1340" w:header="0" w:footer="1035" w:gutter="0"/>
          <w:pgNumType w:start="1"/>
          <w:cols w:space="720"/>
        </w:sectPr>
      </w:pPr>
      <w:r w:rsidRPr="00CC1A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C1A5B">
        <w:rPr>
          <w:rFonts w:asciiTheme="minorHAnsi" w:eastAsia="Segoe MDL2 Assets" w:hAnsiTheme="minorHAnsi" w:cstheme="minorHAnsi"/>
          <w:sz w:val="22"/>
          <w:szCs w:val="22"/>
        </w:rPr>
        <w:tab/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tro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CC1A5B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terp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rso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al a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 xml:space="preserve">d 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om</w:t>
      </w:r>
      <w:r w:rsidRPr="00CC1A5B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CC1A5B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ication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CC1A5B">
        <w:rPr>
          <w:rFonts w:asciiTheme="minorHAnsi" w:hAnsiTheme="minorHAnsi" w:cstheme="minorHAnsi"/>
          <w:b/>
          <w:i/>
          <w:spacing w:val="-2"/>
          <w:sz w:val="22"/>
          <w:szCs w:val="22"/>
        </w:rPr>
        <w:t>k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b/>
          <w:i/>
          <w:sz w:val="22"/>
          <w:szCs w:val="22"/>
        </w:rPr>
        <w:t xml:space="preserve">ls: </w:t>
      </w:r>
      <w:r w:rsidRPr="00CC1A5B">
        <w:rPr>
          <w:rFonts w:asciiTheme="minorHAnsi" w:hAnsiTheme="minorHAnsi" w:cstheme="minorHAnsi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 pr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nt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nfo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mation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le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nd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ise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in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both ve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b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 w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 xml:space="preserve">ten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C1A5B">
        <w:rPr>
          <w:rFonts w:asciiTheme="minorHAnsi" w:hAnsiTheme="minorHAnsi" w:cstheme="minorHAnsi"/>
          <w:sz w:val="22"/>
          <w:szCs w:val="22"/>
        </w:rPr>
        <w:t>orm</w:t>
      </w:r>
    </w:p>
    <w:p w14:paraId="5FCB0CC7" w14:textId="77777777" w:rsidR="00EB0280" w:rsidRPr="00CC1A5B" w:rsidRDefault="00D5096C" w:rsidP="00CC1A5B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lastRenderedPageBreak/>
        <w:pict w14:anchorId="5FA0337E">
          <v:group id="_x0000_s1038" style="position:absolute;margin-left:42pt;margin-top:764.2pt;width:523.8pt;height:0;z-index:-251658752;mso-position-horizontal-relative:page;mso-position-vertical-relative:page" coordorigin="840,15284" coordsize="10476,0">
            <v:shape id="_x0000_s1039" style="position:absolute;left:840;top:15284;width:10476;height:0" coordorigin="840,15284" coordsize="10476,0" path="m840,15284r10476,e" filled="f">
              <v:path arrowok="t"/>
            </v:shape>
            <w10:wrap anchorx="page" anchory="page"/>
          </v:group>
        </w:pict>
      </w:r>
      <w:r w:rsidRPr="00CC1A5B">
        <w:rPr>
          <w:rFonts w:asciiTheme="minorHAnsi" w:hAnsiTheme="minorHAnsi" w:cstheme="minorHAnsi"/>
          <w:sz w:val="22"/>
          <w:szCs w:val="22"/>
        </w:rPr>
        <w:pict w14:anchorId="1FE45F63">
          <v:group id="_x0000_s1036" style="position:absolute;margin-left:37.8pt;margin-top:563.85pt;width:541.2pt;height:.05pt;z-index:-251659776;mso-position-horizontal-relative:page;mso-position-vertical-relative:page" coordorigin="756,11277" coordsize="10824,1">
            <v:shape id="_x0000_s1037" style="position:absolute;left:756;top:11277;width:10824;height:1" coordorigin="756,11277" coordsize="10824,1" path="m756,11277r10824,1e" filled="f">
              <v:path arrowok="t"/>
            </v:shape>
            <w10:wrap anchorx="page" anchory="page"/>
          </v:group>
        </w:pict>
      </w:r>
      <w:r w:rsidRPr="00CC1A5B">
        <w:rPr>
          <w:rFonts w:asciiTheme="minorHAnsi" w:hAnsiTheme="minorHAnsi" w:cstheme="minorHAnsi"/>
          <w:sz w:val="22"/>
          <w:szCs w:val="22"/>
        </w:rPr>
        <w:pict w14:anchorId="172C210C">
          <v:group id="_x0000_s1034" style="position:absolute;margin-left:72.6pt;margin-top:77.9pt;width:502.2pt;height:0;z-index:-251660800;mso-position-horizontal-relative:page;mso-position-vertical-relative:page" coordorigin="1452,1558" coordsize="10044,0">
            <v:shape id="_x0000_s1035" style="position:absolute;left:1452;top:1558;width:10044;height:0" coordorigin="1452,1558" coordsize="10044,0" path="m1452,1558r10044,e" filled="f">
              <v:path arrowok="t"/>
            </v:shape>
            <w10:wrap anchorx="page" anchory="page"/>
          </v:group>
        </w:pict>
      </w:r>
    </w:p>
    <w:p w14:paraId="0BB60A75" w14:textId="77777777" w:rsidR="00EB0280" w:rsidRPr="00CC1A5B" w:rsidRDefault="00D5096C" w:rsidP="00CC1A5B">
      <w:pPr>
        <w:ind w:left="10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WORK 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X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ERIENCE</w:t>
      </w:r>
    </w:p>
    <w:p w14:paraId="61BBEE03" w14:textId="77777777" w:rsidR="00EB0280" w:rsidRPr="00CC1A5B" w:rsidRDefault="00EB0280" w:rsidP="00CC1A5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1A6DC2F" w14:textId="77777777" w:rsidR="00EB0280" w:rsidRPr="00CC1A5B" w:rsidRDefault="00D5096C" w:rsidP="00CC1A5B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sz w:val="22"/>
          <w:szCs w:val="22"/>
        </w:rPr>
        <w:t>1. Jan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2014 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b/>
          <w:sz w:val="22"/>
          <w:szCs w:val="22"/>
        </w:rPr>
        <w:t>at</w:t>
      </w:r>
      <w:r w:rsidRPr="00CC1A5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:                         </w:t>
      </w:r>
      <w:r w:rsidRPr="00CC1A5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Pa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C1A5B">
        <w:rPr>
          <w:rFonts w:asciiTheme="minorHAnsi" w:hAnsiTheme="minorHAnsi" w:cstheme="minorHAnsi"/>
          <w:b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le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b/>
          <w:sz w:val="22"/>
          <w:szCs w:val="22"/>
        </w:rPr>
        <w:t>tu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C1A5B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b/>
          <w:sz w:val="22"/>
          <w:szCs w:val="22"/>
        </w:rPr>
        <w:t>a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sz w:val="22"/>
          <w:szCs w:val="22"/>
        </w:rPr>
        <w:t>t of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Pa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b/>
          <w:sz w:val="22"/>
          <w:szCs w:val="22"/>
        </w:rPr>
        <w:t>iat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>ics</w:t>
      </w:r>
      <w:r w:rsidRPr="00CC1A5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a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sz w:val="22"/>
          <w:szCs w:val="22"/>
        </w:rPr>
        <w:t>d</w:t>
      </w:r>
    </w:p>
    <w:p w14:paraId="7959AA8C" w14:textId="77777777" w:rsidR="00EB0280" w:rsidRPr="00CC1A5B" w:rsidRDefault="00D5096C" w:rsidP="00CC1A5B">
      <w:pPr>
        <w:ind w:left="3701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sz w:val="22"/>
          <w:szCs w:val="22"/>
        </w:rPr>
        <w:t>Ch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z w:val="22"/>
          <w:szCs w:val="22"/>
        </w:rPr>
        <w:t>ld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Heal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C1A5B">
        <w:rPr>
          <w:rFonts w:asciiTheme="minorHAnsi" w:hAnsiTheme="minorHAnsi" w:cstheme="minorHAnsi"/>
          <w:b/>
          <w:sz w:val="22"/>
          <w:szCs w:val="22"/>
        </w:rPr>
        <w:t>, Kenyat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z w:val="22"/>
          <w:szCs w:val="22"/>
        </w:rPr>
        <w:t>a</w:t>
      </w:r>
      <w:r w:rsidRPr="00CC1A5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Un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z w:val="22"/>
          <w:szCs w:val="22"/>
        </w:rPr>
        <w:t>v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C1A5B">
        <w:rPr>
          <w:rFonts w:asciiTheme="minorHAnsi" w:hAnsiTheme="minorHAnsi" w:cstheme="minorHAnsi"/>
          <w:b/>
          <w:sz w:val="22"/>
          <w:szCs w:val="22"/>
        </w:rPr>
        <w:t>sity</w:t>
      </w:r>
    </w:p>
    <w:p w14:paraId="7FF0B4E4" w14:textId="77777777" w:rsidR="00EB0280" w:rsidRPr="00CC1A5B" w:rsidRDefault="00EB0280" w:rsidP="00CC1A5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0589A1F" w14:textId="77777777" w:rsidR="00EB0280" w:rsidRPr="00CC1A5B" w:rsidRDefault="00D5096C" w:rsidP="00CC1A5B">
      <w:pPr>
        <w:ind w:left="10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b/>
          <w:sz w:val="22"/>
          <w:szCs w:val="22"/>
        </w:rPr>
        <w:t>t 20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0 to 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b/>
          <w:sz w:val="22"/>
          <w:szCs w:val="22"/>
        </w:rPr>
        <w:t>at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z w:val="22"/>
          <w:szCs w:val="22"/>
        </w:rPr>
        <w:t>: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                        </w:t>
      </w:r>
      <w:r w:rsidRPr="00CC1A5B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C1A5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C1A5B">
        <w:rPr>
          <w:rFonts w:asciiTheme="minorHAnsi" w:hAnsiTheme="minorHAnsi" w:cstheme="minorHAnsi"/>
          <w:b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sz w:val="22"/>
          <w:szCs w:val="22"/>
        </w:rPr>
        <w:t>gi Dist</w:t>
      </w:r>
      <w:r w:rsidRPr="00CC1A5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>ict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Hos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b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z w:val="22"/>
          <w:szCs w:val="22"/>
        </w:rPr>
        <w:t>al</w:t>
      </w:r>
    </w:p>
    <w:p w14:paraId="721D6483" w14:textId="77777777" w:rsidR="00EB0280" w:rsidRPr="00CC1A5B" w:rsidRDefault="00EB0280" w:rsidP="00CC1A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CA5D9D7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  <w:u w:color="000000"/>
        </w:rPr>
        <w:t>K</w:t>
      </w:r>
      <w:r w:rsidRPr="00CC1A5B">
        <w:rPr>
          <w:rFonts w:asciiTheme="minorHAnsi" w:hAnsiTheme="minorHAnsi" w:cstheme="minorHAnsi"/>
          <w:spacing w:val="3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spons</w:t>
      </w:r>
      <w:r w:rsidRPr="00CC1A5B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bi</w:t>
      </w:r>
      <w:r w:rsidRPr="00CC1A5B">
        <w:rPr>
          <w:rFonts w:asciiTheme="minorHAnsi" w:hAnsiTheme="minorHAnsi" w:cstheme="minorHAnsi"/>
          <w:spacing w:val="1"/>
          <w:sz w:val="22"/>
          <w:szCs w:val="22"/>
          <w:u w:color="000000"/>
        </w:rPr>
        <w:t>l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ie</w:t>
      </w:r>
      <w:r w:rsidRPr="00CC1A5B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:</w:t>
      </w:r>
    </w:p>
    <w:p w14:paraId="31A30ECF" w14:textId="77777777" w:rsidR="00EB0280" w:rsidRPr="00CC1A5B" w:rsidRDefault="00D5096C" w:rsidP="00CC1A5B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C1A5B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Cl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nical wor</w:t>
      </w:r>
      <w:r w:rsidRPr="00CC1A5B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k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:</w:t>
      </w:r>
    </w:p>
    <w:p w14:paraId="577BDEDC" w14:textId="77777777" w:rsidR="00EB0280" w:rsidRPr="00CC1A5B" w:rsidRDefault="00D5096C" w:rsidP="00CC1A5B">
      <w:pPr>
        <w:ind w:left="118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CC1A5B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re</w:t>
      </w:r>
      <w:r w:rsidRPr="00CC1A5B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 xml:space="preserve">of 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hi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 xml:space="preserve">n, both 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in</w:t>
      </w:r>
      <w:r w:rsidRPr="00CC1A5B">
        <w:rPr>
          <w:rFonts w:asciiTheme="minorHAnsi" w:hAnsiTheme="minorHAnsi" w:cstheme="minorHAnsi"/>
          <w:spacing w:val="2"/>
          <w:position w:val="1"/>
          <w:sz w:val="22"/>
          <w:szCs w:val="22"/>
        </w:rPr>
        <w:t>-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nts and outp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nts.</w:t>
      </w:r>
    </w:p>
    <w:p w14:paraId="46217896" w14:textId="77777777" w:rsidR="00EB0280" w:rsidRPr="00CC1A5B" w:rsidRDefault="00D5096C" w:rsidP="00CC1A5B">
      <w:pPr>
        <w:ind w:left="118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CC1A5B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eac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hing clin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ic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l of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f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2"/>
          <w:position w:val="2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in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ns, m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dic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l of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f</w:t>
      </w:r>
      <w:r w:rsidRPr="00CC1A5B">
        <w:rPr>
          <w:rFonts w:asciiTheme="minorHAnsi" w:hAnsiTheme="minorHAnsi" w:cstheme="minorHAnsi"/>
          <w:spacing w:val="3"/>
          <w:position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ce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rs</w:t>
      </w:r>
      <w:r w:rsidRPr="00CC1A5B">
        <w:rPr>
          <w:rFonts w:asciiTheme="minorHAnsi" w:hAnsiTheme="minorHAnsi" w:cstheme="minorHAnsi"/>
          <w:spacing w:val="2"/>
          <w:position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nd p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ovid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nuous</w:t>
      </w:r>
    </w:p>
    <w:p w14:paraId="0D1BE418" w14:textId="77777777" w:rsidR="00EB0280" w:rsidRPr="00CC1A5B" w:rsidRDefault="00D5096C" w:rsidP="00CC1A5B">
      <w:pPr>
        <w:ind w:left="15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medi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C1A5B">
        <w:rPr>
          <w:rFonts w:asciiTheme="minorHAnsi" w:hAnsiTheme="minorHAnsi" w:cstheme="minorHAnsi"/>
          <w:sz w:val="22"/>
          <w:szCs w:val="22"/>
        </w:rPr>
        <w:t>l edu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 (CME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C1A5B">
        <w:rPr>
          <w:rFonts w:asciiTheme="minorHAnsi" w:hAnsiTheme="minorHAnsi" w:cstheme="minorHAnsi"/>
          <w:sz w:val="22"/>
          <w:szCs w:val="22"/>
        </w:rPr>
        <w:t>.</w:t>
      </w:r>
    </w:p>
    <w:p w14:paraId="020A18C8" w14:textId="77777777" w:rsidR="00EB0280" w:rsidRPr="00CC1A5B" w:rsidRDefault="00EB0280" w:rsidP="00CC1A5B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8655CA3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C1A5B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Ad</w:t>
      </w:r>
      <w:r w:rsidRPr="00CC1A5B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m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in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st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r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at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v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 xml:space="preserve"> 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wor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k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:</w:t>
      </w:r>
    </w:p>
    <w:p w14:paraId="439FCAF5" w14:textId="77777777" w:rsidR="00EB0280" w:rsidRPr="00CC1A5B" w:rsidRDefault="00D5096C" w:rsidP="00CC1A5B">
      <w:pPr>
        <w:ind w:left="118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CC1A5B">
        <w:rPr>
          <w:rFonts w:asciiTheme="minorHAnsi" w:eastAsia="Courier New" w:hAnsiTheme="minorHAnsi" w:cstheme="minorHAnsi"/>
          <w:spacing w:val="132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dic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 xml:space="preserve">l 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up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rint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nd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:</w:t>
      </w:r>
      <w:r w:rsidRPr="00CC1A5B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tober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2011 to Ap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il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2"/>
          <w:position w:val="1"/>
          <w:sz w:val="22"/>
          <w:szCs w:val="22"/>
        </w:rPr>
        <w:t>2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013.</w:t>
      </w:r>
    </w:p>
    <w:p w14:paraId="6439FF81" w14:textId="77777777" w:rsidR="00EB0280" w:rsidRPr="00CC1A5B" w:rsidRDefault="00EB0280" w:rsidP="00CC1A5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00BE449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034197FE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0670AC17" w14:textId="77777777" w:rsidR="00EB0280" w:rsidRPr="00CC1A5B" w:rsidRDefault="00D5096C" w:rsidP="00CC1A5B">
      <w:pPr>
        <w:ind w:left="3701" w:right="340" w:hanging="3601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sz w:val="22"/>
          <w:szCs w:val="22"/>
        </w:rPr>
        <w:t>2</w:t>
      </w:r>
      <w:r w:rsidRPr="00CC1A5B">
        <w:rPr>
          <w:rFonts w:asciiTheme="minorHAnsi" w:hAnsiTheme="minorHAnsi" w:cstheme="minorHAnsi"/>
          <w:sz w:val="22"/>
          <w:szCs w:val="22"/>
        </w:rPr>
        <w:t xml:space="preserve">. 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b/>
          <w:sz w:val="22"/>
          <w:szCs w:val="22"/>
        </w:rPr>
        <w:t>t 2007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Aug 2010                     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Post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gr</w:t>
      </w:r>
      <w:r w:rsidRPr="00CC1A5B">
        <w:rPr>
          <w:rFonts w:asciiTheme="minorHAnsi" w:hAnsiTheme="minorHAnsi" w:cstheme="minorHAnsi"/>
          <w:b/>
          <w:sz w:val="22"/>
          <w:szCs w:val="22"/>
        </w:rPr>
        <w:t>a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CC1A5B">
        <w:rPr>
          <w:rFonts w:asciiTheme="minorHAnsi" w:hAnsiTheme="minorHAnsi" w:cstheme="minorHAnsi"/>
          <w:b/>
          <w:sz w:val="22"/>
          <w:szCs w:val="22"/>
        </w:rPr>
        <w:t>ate</w:t>
      </w:r>
      <w:r w:rsidRPr="00CC1A5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>ai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sz w:val="22"/>
          <w:szCs w:val="22"/>
        </w:rPr>
        <w:t>g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in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Pa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b/>
          <w:sz w:val="22"/>
          <w:szCs w:val="22"/>
        </w:rPr>
        <w:t>iat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>ics and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Ch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z w:val="22"/>
          <w:szCs w:val="22"/>
        </w:rPr>
        <w:t>ld Heal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C1A5B">
        <w:rPr>
          <w:rFonts w:asciiTheme="minorHAnsi" w:hAnsiTheme="minorHAnsi" w:cstheme="minorHAnsi"/>
          <w:b/>
          <w:sz w:val="22"/>
          <w:szCs w:val="22"/>
        </w:rPr>
        <w:t>, D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b/>
          <w:sz w:val="22"/>
          <w:szCs w:val="22"/>
        </w:rPr>
        <w:t>a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sz w:val="22"/>
          <w:szCs w:val="22"/>
        </w:rPr>
        <w:t>t of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Pa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b/>
          <w:sz w:val="22"/>
          <w:szCs w:val="22"/>
        </w:rPr>
        <w:t>iat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ics, 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sz w:val="22"/>
          <w:szCs w:val="22"/>
        </w:rPr>
        <w:t>ive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>sity</w:t>
      </w:r>
      <w:r w:rsidRPr="00CC1A5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of Nai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>o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bi</w:t>
      </w:r>
      <w:r w:rsidRPr="00CC1A5B">
        <w:rPr>
          <w:rFonts w:asciiTheme="minorHAnsi" w:hAnsiTheme="minorHAnsi" w:cstheme="minorHAnsi"/>
          <w:b/>
          <w:sz w:val="22"/>
          <w:szCs w:val="22"/>
        </w:rPr>
        <w:t>.</w:t>
      </w:r>
    </w:p>
    <w:p w14:paraId="2B86A668" w14:textId="77777777" w:rsidR="00EB0280" w:rsidRPr="00CC1A5B" w:rsidRDefault="00EB0280" w:rsidP="00CC1A5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7AAA927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192835C5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36A37446" w14:textId="77777777" w:rsidR="00EB0280" w:rsidRPr="00CC1A5B" w:rsidRDefault="00D5096C" w:rsidP="00CC1A5B">
      <w:pPr>
        <w:ind w:left="10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sz w:val="22"/>
          <w:szCs w:val="22"/>
        </w:rPr>
        <w:t>3</w:t>
      </w:r>
      <w:r w:rsidRPr="00CC1A5B">
        <w:rPr>
          <w:rFonts w:asciiTheme="minorHAnsi" w:hAnsiTheme="minorHAnsi" w:cstheme="minorHAnsi"/>
          <w:sz w:val="22"/>
          <w:szCs w:val="22"/>
        </w:rPr>
        <w:t xml:space="preserve">. </w:t>
      </w:r>
      <w:r w:rsidRPr="00CC1A5B">
        <w:rPr>
          <w:rFonts w:asciiTheme="minorHAnsi" w:hAnsiTheme="minorHAnsi" w:cstheme="minorHAnsi"/>
          <w:b/>
          <w:sz w:val="22"/>
          <w:szCs w:val="22"/>
        </w:rPr>
        <w:t>Oc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z w:val="22"/>
          <w:szCs w:val="22"/>
        </w:rPr>
        <w:t>o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2004 –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007:           </w:t>
      </w:r>
      <w:r w:rsidRPr="00CC1A5B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b/>
          <w:sz w:val="22"/>
          <w:szCs w:val="22"/>
        </w:rPr>
        <w:t>ical O</w:t>
      </w:r>
      <w:r w:rsidRPr="00CC1A5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CC1A5B">
        <w:rPr>
          <w:rFonts w:asciiTheme="minorHAnsi" w:hAnsiTheme="minorHAnsi" w:cstheme="minorHAnsi"/>
          <w:b/>
          <w:sz w:val="22"/>
          <w:szCs w:val="22"/>
        </w:rPr>
        <w:t>ic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C1A5B">
        <w:rPr>
          <w:rFonts w:asciiTheme="minorHAnsi" w:hAnsiTheme="minorHAnsi" w:cstheme="minorHAnsi"/>
          <w:b/>
          <w:sz w:val="22"/>
          <w:szCs w:val="22"/>
        </w:rPr>
        <w:t>i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sz w:val="22"/>
          <w:szCs w:val="22"/>
        </w:rPr>
        <w:t>ist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>y of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Heal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C1A5B">
        <w:rPr>
          <w:rFonts w:asciiTheme="minorHAnsi" w:hAnsiTheme="minorHAnsi" w:cstheme="minorHAnsi"/>
          <w:b/>
          <w:sz w:val="22"/>
          <w:szCs w:val="22"/>
        </w:rPr>
        <w:t>, Kenya</w:t>
      </w:r>
    </w:p>
    <w:p w14:paraId="37B073A0" w14:textId="77777777" w:rsidR="00EB0280" w:rsidRPr="00CC1A5B" w:rsidRDefault="00D5096C" w:rsidP="00CC1A5B">
      <w:pPr>
        <w:spacing w:before="5"/>
        <w:ind w:left="3701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C1A5B">
        <w:rPr>
          <w:rFonts w:asciiTheme="minorHAnsi" w:hAnsiTheme="minorHAnsi" w:cstheme="minorHAnsi"/>
          <w:b/>
          <w:sz w:val="22"/>
          <w:szCs w:val="22"/>
        </w:rPr>
        <w:t>iath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Sub</w:t>
      </w:r>
      <w:r w:rsidRPr="00CC1A5B">
        <w:rPr>
          <w:rFonts w:asciiTheme="minorHAnsi" w:hAnsiTheme="minorHAnsi" w:cstheme="minorHAnsi"/>
          <w:b/>
          <w:sz w:val="22"/>
          <w:szCs w:val="22"/>
        </w:rPr>
        <w:t>-Dist</w:t>
      </w:r>
      <w:r w:rsidRPr="00CC1A5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b/>
          <w:sz w:val="22"/>
          <w:szCs w:val="22"/>
        </w:rPr>
        <w:t>ict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b/>
          <w:sz w:val="22"/>
          <w:szCs w:val="22"/>
        </w:rPr>
        <w:t>Hos</w:t>
      </w:r>
      <w:r w:rsidRPr="00CC1A5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b/>
          <w:sz w:val="22"/>
          <w:szCs w:val="22"/>
        </w:rPr>
        <w:t>ital</w:t>
      </w:r>
    </w:p>
    <w:p w14:paraId="0750A4EF" w14:textId="77777777" w:rsidR="00EB0280" w:rsidRPr="00CC1A5B" w:rsidRDefault="00EB0280" w:rsidP="00CC1A5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BD41634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  <w:u w:color="000000"/>
        </w:rPr>
        <w:t>K</w:t>
      </w:r>
      <w:r w:rsidRPr="00CC1A5B">
        <w:rPr>
          <w:rFonts w:asciiTheme="minorHAnsi" w:hAnsiTheme="minorHAnsi" w:cstheme="minorHAnsi"/>
          <w:spacing w:val="3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spons</w:t>
      </w:r>
      <w:r w:rsidRPr="00CC1A5B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bi</w:t>
      </w:r>
      <w:r w:rsidRPr="00CC1A5B">
        <w:rPr>
          <w:rFonts w:asciiTheme="minorHAnsi" w:hAnsiTheme="minorHAnsi" w:cstheme="minorHAnsi"/>
          <w:spacing w:val="1"/>
          <w:sz w:val="22"/>
          <w:szCs w:val="22"/>
          <w:u w:color="000000"/>
        </w:rPr>
        <w:t>l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ie</w:t>
      </w:r>
      <w:r w:rsidRPr="00CC1A5B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:</w:t>
      </w:r>
    </w:p>
    <w:p w14:paraId="52649744" w14:textId="77777777" w:rsidR="00EB0280" w:rsidRPr="00CC1A5B" w:rsidRDefault="00D5096C" w:rsidP="00CC1A5B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C1A5B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Cl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nical wor</w:t>
      </w:r>
      <w:r w:rsidRPr="00CC1A5B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k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:</w:t>
      </w:r>
    </w:p>
    <w:p w14:paraId="780BE564" w14:textId="77777777" w:rsidR="00EB0280" w:rsidRPr="00CC1A5B" w:rsidRDefault="00D5096C" w:rsidP="00CC1A5B">
      <w:pPr>
        <w:ind w:left="118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CC1A5B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re</w:t>
      </w:r>
      <w:r w:rsidRPr="00CC1A5B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 xml:space="preserve">of 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dul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 xml:space="preserve">s 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nd</w:t>
      </w:r>
      <w:r w:rsidRPr="00CC1A5B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hi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n</w:t>
      </w:r>
    </w:p>
    <w:p w14:paraId="7B6C176C" w14:textId="77777777" w:rsidR="00EB0280" w:rsidRPr="00CC1A5B" w:rsidRDefault="00D5096C" w:rsidP="00CC1A5B">
      <w:pPr>
        <w:ind w:left="118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CC1A5B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ra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in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 xml:space="preserve">ng 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nd te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 xml:space="preserve">hing 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j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unior sta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f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f, p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ovid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ng CME.</w:t>
      </w:r>
    </w:p>
    <w:p w14:paraId="7CCB923A" w14:textId="77777777" w:rsidR="00EB0280" w:rsidRPr="00CC1A5B" w:rsidRDefault="00EB0280" w:rsidP="00CC1A5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8B5AEFC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C1A5B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Ad</w:t>
      </w:r>
      <w:r w:rsidRPr="00CC1A5B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m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in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st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r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at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v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 xml:space="preserve"> </w:t>
      </w:r>
      <w:r w:rsidRPr="00CC1A5B">
        <w:rPr>
          <w:rFonts w:asciiTheme="minorHAnsi" w:hAnsiTheme="minorHAnsi" w:cstheme="minorHAnsi"/>
          <w:i/>
          <w:sz w:val="22"/>
          <w:szCs w:val="22"/>
          <w:u w:color="000000"/>
        </w:rPr>
        <w:t>wor</w:t>
      </w:r>
      <w:r w:rsidRPr="00CC1A5B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k</w:t>
      </w:r>
      <w:r w:rsidRPr="00CC1A5B">
        <w:rPr>
          <w:rFonts w:asciiTheme="minorHAnsi" w:hAnsiTheme="minorHAnsi" w:cstheme="minorHAnsi"/>
          <w:sz w:val="22"/>
          <w:szCs w:val="22"/>
          <w:u w:color="000000"/>
        </w:rPr>
        <w:t>:</w:t>
      </w:r>
    </w:p>
    <w:p w14:paraId="5D06D362" w14:textId="77777777" w:rsidR="00EB0280" w:rsidRPr="00CC1A5B" w:rsidRDefault="00D5096C" w:rsidP="00CC1A5B">
      <w:pPr>
        <w:ind w:left="118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CC1A5B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dic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l Of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CC1A5B">
        <w:rPr>
          <w:rFonts w:asciiTheme="minorHAnsi" w:hAnsiTheme="minorHAnsi" w:cstheme="minorHAnsi"/>
          <w:spacing w:val="3"/>
          <w:position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ce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4"/>
          <w:position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3"/>
          <w:position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-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Ch</w:t>
      </w:r>
      <w:r w:rsidRPr="00CC1A5B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position w:val="1"/>
          <w:sz w:val="22"/>
          <w:szCs w:val="22"/>
        </w:rPr>
        <w:t>ge</w:t>
      </w:r>
    </w:p>
    <w:p w14:paraId="69E84EA2" w14:textId="77777777" w:rsidR="00EB0280" w:rsidRPr="00CC1A5B" w:rsidRDefault="00D5096C" w:rsidP="00CC1A5B">
      <w:pPr>
        <w:ind w:left="118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CC1A5B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Distri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t Medi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ca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l Of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f</w:t>
      </w:r>
      <w:r w:rsidRPr="00CC1A5B">
        <w:rPr>
          <w:rFonts w:asciiTheme="minorHAnsi" w:hAnsiTheme="minorHAnsi" w:cstheme="minorHAnsi"/>
          <w:spacing w:val="3"/>
          <w:position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ce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 xml:space="preserve">of 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Hea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h (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2"/>
          <w:position w:val="2"/>
          <w:sz w:val="22"/>
          <w:szCs w:val="22"/>
        </w:rPr>
        <w:t>M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CC1A5B">
        <w:rPr>
          <w:rFonts w:asciiTheme="minorHAnsi" w:hAnsiTheme="minorHAnsi" w:cstheme="minorHAnsi"/>
          <w:position w:val="2"/>
          <w:sz w:val="22"/>
          <w:szCs w:val="22"/>
        </w:rPr>
        <w:t>)</w:t>
      </w:r>
    </w:p>
    <w:p w14:paraId="101D9C9C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5B0DB488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37D3B786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50345BA8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03AD1CEB" w14:textId="77777777" w:rsidR="00EB0280" w:rsidRPr="00CC1A5B" w:rsidRDefault="00EB0280" w:rsidP="00CC1A5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33B1187" w14:textId="77777777" w:rsidR="00EB0280" w:rsidRPr="00CC1A5B" w:rsidRDefault="00D5096C" w:rsidP="00CC1A5B">
      <w:pPr>
        <w:ind w:left="10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D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IC </w:t>
      </w:r>
      <w:r w:rsidRPr="00CC1A5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A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D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CC1A5B">
        <w:rPr>
          <w:rFonts w:asciiTheme="minorHAnsi" w:hAnsiTheme="minorHAnsi" w:cstheme="minorHAnsi"/>
          <w:b/>
          <w:spacing w:val="3"/>
          <w:position w:val="-1"/>
          <w:sz w:val="22"/>
          <w:szCs w:val="22"/>
          <w:u w:color="000000"/>
        </w:rPr>
        <w:t>O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FE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SS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IONAL</w:t>
      </w:r>
      <w:r w:rsidRPr="00CC1A5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QUALIF</w:t>
      </w:r>
      <w:r w:rsidRPr="00CC1A5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TIONS</w:t>
      </w:r>
    </w:p>
    <w:p w14:paraId="2C1C3DB0" w14:textId="77777777" w:rsidR="00EB0280" w:rsidRPr="00CC1A5B" w:rsidRDefault="00EB0280" w:rsidP="00CC1A5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2775404" w14:textId="77777777" w:rsidR="00EB0280" w:rsidRPr="00CC1A5B" w:rsidRDefault="00D5096C" w:rsidP="00CC1A5B">
      <w:pPr>
        <w:spacing w:before="29"/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1.   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ster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of 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ine 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g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e in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ics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 Ch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ld 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</w:p>
    <w:p w14:paraId="46DEF771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2.   B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lor of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dicine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sz w:val="22"/>
          <w:szCs w:val="22"/>
        </w:rPr>
        <w:t>d B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lor of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ur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C1A5B">
        <w:rPr>
          <w:rFonts w:asciiTheme="minorHAnsi" w:hAnsiTheme="minorHAnsi" w:cstheme="minorHAnsi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C1A5B">
        <w:rPr>
          <w:rFonts w:asciiTheme="minorHAnsi" w:hAnsiTheme="minorHAnsi" w:cstheme="minorHAnsi"/>
          <w:sz w:val="22"/>
          <w:szCs w:val="22"/>
        </w:rPr>
        <w:t>.Ch.B) d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gr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e</w:t>
      </w:r>
    </w:p>
    <w:p w14:paraId="72C789A8" w14:textId="77777777" w:rsidR="00EB0280" w:rsidRPr="00CC1A5B" w:rsidRDefault="00D5096C" w:rsidP="00CC1A5B">
      <w:pPr>
        <w:ind w:left="820" w:right="75" w:hanging="3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3.   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C1A5B">
        <w:rPr>
          <w:rFonts w:asciiTheme="minorHAnsi" w:hAnsiTheme="minorHAnsi" w:cstheme="minorHAnsi"/>
          <w:sz w:val="22"/>
          <w:szCs w:val="22"/>
        </w:rPr>
        <w:t>ined in 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thods in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pidemio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ogic, Cl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nic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l and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sz w:val="22"/>
          <w:szCs w:val="22"/>
        </w:rPr>
        <w:t xml:space="preserve">s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C1A5B">
        <w:rPr>
          <w:rFonts w:asciiTheme="minorHAnsi" w:hAnsiTheme="minorHAnsi" w:cstheme="minorHAnsi"/>
          <w:sz w:val="22"/>
          <w:szCs w:val="22"/>
        </w:rPr>
        <w:t>MECOR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CC1A5B">
        <w:rPr>
          <w:rFonts w:asciiTheme="minorHAnsi" w:hAnsiTheme="minorHAnsi" w:cstheme="minorHAnsi"/>
          <w:sz w:val="22"/>
          <w:szCs w:val="22"/>
        </w:rPr>
        <w:t xml:space="preserve">- 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l 1 and 2</w:t>
      </w:r>
    </w:p>
    <w:p w14:paraId="6BF8E98A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4.   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rtifi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C1A5B">
        <w:rPr>
          <w:rFonts w:asciiTheme="minorHAnsi" w:hAnsiTheme="minorHAnsi" w:cstheme="minorHAnsi"/>
          <w:sz w:val="22"/>
          <w:szCs w:val="22"/>
        </w:rPr>
        <w:t>te: G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ric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CC1A5B">
        <w:rPr>
          <w:rFonts w:asciiTheme="minorHAnsi" w:hAnsiTheme="minorHAnsi" w:cstheme="minorHAnsi"/>
          <w:sz w:val="22"/>
          <w:szCs w:val="22"/>
        </w:rPr>
        <w:t>u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tor Course</w:t>
      </w:r>
      <w:r w:rsidRPr="00CC1A5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(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l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suscitation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oun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il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of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)</w:t>
      </w:r>
    </w:p>
    <w:p w14:paraId="4724488C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5.   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C1A5B">
        <w:rPr>
          <w:rFonts w:asciiTheme="minorHAnsi" w:hAnsiTheme="minorHAnsi" w:cstheme="minorHAnsi"/>
          <w:sz w:val="22"/>
          <w:szCs w:val="22"/>
        </w:rPr>
        <w:t>ine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 xml:space="preserve">: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tal 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sus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</w:p>
    <w:p w14:paraId="55FFEE9C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6.   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C1A5B">
        <w:rPr>
          <w:rFonts w:asciiTheme="minorHAnsi" w:hAnsiTheme="minorHAnsi" w:cstheme="minorHAnsi"/>
          <w:sz w:val="22"/>
          <w:szCs w:val="22"/>
        </w:rPr>
        <w:t>iner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 xml:space="preserve">f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C1A5B">
        <w:rPr>
          <w:rFonts w:asciiTheme="minorHAnsi" w:hAnsiTheme="minorHAnsi" w:cstheme="minorHAnsi"/>
          <w:sz w:val="22"/>
          <w:szCs w:val="22"/>
        </w:rPr>
        <w:t xml:space="preserve">s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ntor in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 xml:space="preserve">ic 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C1A5B">
        <w:rPr>
          <w:rFonts w:asciiTheme="minorHAnsi" w:hAnsiTheme="minorHAnsi" w:cstheme="minorHAnsi"/>
          <w:sz w:val="22"/>
          <w:szCs w:val="22"/>
        </w:rPr>
        <w:t>/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DS</w:t>
      </w:r>
    </w:p>
    <w:p w14:paraId="5671C903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  <w:sectPr w:rsidR="00EB0280" w:rsidRPr="00CC1A5B">
          <w:pgSz w:w="11920" w:h="16840"/>
          <w:pgMar w:top="1560" w:right="1520" w:bottom="280" w:left="1340" w:header="0" w:footer="1035" w:gutter="0"/>
          <w:cols w:space="720"/>
        </w:sectPr>
      </w:pPr>
      <w:r w:rsidRPr="00CC1A5B">
        <w:rPr>
          <w:rFonts w:asciiTheme="minorHAnsi" w:hAnsiTheme="minorHAnsi" w:cstheme="minorHAnsi"/>
          <w:sz w:val="22"/>
          <w:szCs w:val="22"/>
        </w:rPr>
        <w:t>7.   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C1A5B">
        <w:rPr>
          <w:rFonts w:asciiTheme="minorHAnsi" w:hAnsiTheme="minorHAnsi" w:cstheme="minorHAnsi"/>
          <w:sz w:val="22"/>
          <w:szCs w:val="22"/>
        </w:rPr>
        <w:t xml:space="preserve">ined on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 xml:space="preserve">h 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st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ms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tr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ngthening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C1A5B">
        <w:rPr>
          <w:rFonts w:asciiTheme="minorHAnsi" w:hAnsiTheme="minorHAnsi" w:cstheme="minorHAnsi"/>
          <w:sz w:val="22"/>
          <w:szCs w:val="22"/>
        </w:rPr>
        <w:t>Min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 xml:space="preserve">f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h)</w:t>
      </w:r>
    </w:p>
    <w:p w14:paraId="663958F8" w14:textId="77777777" w:rsidR="00EB0280" w:rsidRPr="00CC1A5B" w:rsidRDefault="00D5096C" w:rsidP="00CC1A5B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lastRenderedPageBreak/>
        <w:pict w14:anchorId="12FC9929">
          <v:group id="_x0000_s1032" style="position:absolute;margin-left:42pt;margin-top:622.2pt;width:526.8pt;height:0;z-index:-251654656;mso-position-horizontal-relative:page;mso-position-vertical-relative:page" coordorigin="840,12444" coordsize="10536,0">
            <v:shape id="_x0000_s1033" style="position:absolute;left:840;top:12444;width:10536;height:0" coordorigin="840,12444" coordsize="10536,0" path="m840,12444r10536,e" filled="f">
              <v:path arrowok="t"/>
            </v:shape>
            <w10:wrap anchorx="page" anchory="page"/>
          </v:group>
        </w:pict>
      </w:r>
      <w:r w:rsidRPr="00CC1A5B">
        <w:rPr>
          <w:rFonts w:asciiTheme="minorHAnsi" w:hAnsiTheme="minorHAnsi" w:cstheme="minorHAnsi"/>
          <w:sz w:val="22"/>
          <w:szCs w:val="22"/>
        </w:rPr>
        <w:pict w14:anchorId="7F8C7E86">
          <v:group id="_x0000_s1030" style="position:absolute;margin-left:39pt;margin-top:738pt;width:526.8pt;height:0;z-index:-251655680;mso-position-horizontal-relative:page;mso-position-vertical-relative:page" coordorigin="780,14760" coordsize="10536,0">
            <v:shape id="_x0000_s1031" style="position:absolute;left:780;top:14760;width:10536;height:0" coordorigin="780,14760" coordsize="10536,0" path="m780,14760r10536,e" filled="f">
              <v:path arrowok="t"/>
            </v:shape>
            <w10:wrap anchorx="page" anchory="page"/>
          </v:group>
        </w:pict>
      </w:r>
      <w:r w:rsidRPr="00CC1A5B">
        <w:rPr>
          <w:rFonts w:asciiTheme="minorHAnsi" w:hAnsiTheme="minorHAnsi" w:cstheme="minorHAnsi"/>
          <w:sz w:val="22"/>
          <w:szCs w:val="22"/>
        </w:rPr>
        <w:pict w14:anchorId="4BDEE991">
          <v:group id="_x0000_s1028" style="position:absolute;margin-left:42pt;margin-top:477.55pt;width:526.8pt;height:0;z-index:-251656704;mso-position-horizontal-relative:page;mso-position-vertical-relative:page" coordorigin="840,9551" coordsize="10536,0">
            <v:shape id="_x0000_s1029" style="position:absolute;left:840;top:9551;width:10536;height:0" coordorigin="840,9551" coordsize="10536,0" path="m840,9551r10536,e" filled="f">
              <v:path arrowok="t"/>
            </v:shape>
            <w10:wrap anchorx="page" anchory="page"/>
          </v:group>
        </w:pict>
      </w:r>
      <w:r w:rsidRPr="00CC1A5B">
        <w:rPr>
          <w:rFonts w:asciiTheme="minorHAnsi" w:hAnsiTheme="minorHAnsi" w:cstheme="minorHAnsi"/>
          <w:sz w:val="22"/>
          <w:szCs w:val="22"/>
        </w:rPr>
        <w:pict w14:anchorId="41B34880">
          <v:group id="_x0000_s1026" style="position:absolute;margin-left:51pt;margin-top:352.7pt;width:517.8pt;height:0;z-index:-251657728;mso-position-horizontal-relative:page;mso-position-vertical-relative:page" coordorigin="1020,7054" coordsize="10356,0">
            <v:shape id="_x0000_s1027" style="position:absolute;left:1020;top:7054;width:10356;height:0" coordorigin="1020,7054" coordsize="10356,0" path="m1020,7054r10356,e" filled="f">
              <v:path arrowok="t"/>
            </v:shape>
            <w10:wrap anchorx="page" anchory="page"/>
          </v:group>
        </w:pict>
      </w:r>
    </w:p>
    <w:p w14:paraId="41171CFA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ED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TIONAL 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B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K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G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ROU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D</w:t>
      </w:r>
    </w:p>
    <w:p w14:paraId="2EBF7877" w14:textId="77777777" w:rsidR="00EB0280" w:rsidRPr="00CC1A5B" w:rsidRDefault="00EB0280" w:rsidP="00CC1A5B">
      <w:pPr>
        <w:spacing w:before="1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6"/>
        <w:gridCol w:w="2316"/>
        <w:gridCol w:w="4543"/>
      </w:tblGrid>
      <w:tr w:rsidR="00EB0280" w:rsidRPr="00CC1A5B" w14:paraId="24420E03" w14:textId="77777777">
        <w:trPr>
          <w:trHeight w:hRule="exact" w:val="494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27D3850" w14:textId="77777777" w:rsidR="00EB0280" w:rsidRPr="00CC1A5B" w:rsidRDefault="00D5096C" w:rsidP="00CC1A5B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CC1A5B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CC1A5B">
              <w:rPr>
                <w:rFonts w:asciiTheme="minorHAnsi" w:hAnsiTheme="minorHAnsi" w:cstheme="minorHAnsi"/>
                <w:b/>
                <w:sz w:val="22"/>
                <w:szCs w:val="22"/>
              </w:rPr>
              <w:t>TE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14:paraId="18E608B1" w14:textId="77777777" w:rsidR="00EB0280" w:rsidRPr="00CC1A5B" w:rsidRDefault="00D5096C" w:rsidP="00CC1A5B">
            <w:pPr>
              <w:spacing w:before="69"/>
              <w:ind w:left="204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b/>
                <w:sz w:val="22"/>
                <w:szCs w:val="22"/>
              </w:rPr>
              <w:t>INS</w:t>
            </w:r>
            <w:r w:rsidRPr="00CC1A5B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C1A5B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CC1A5B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C1A5B">
              <w:rPr>
                <w:rFonts w:asciiTheme="minorHAnsi" w:hAnsiTheme="minorHAnsi" w:cstheme="minorHAnsi"/>
                <w:b/>
                <w:sz w:val="22"/>
                <w:szCs w:val="22"/>
              </w:rPr>
              <w:t>UTI</w:t>
            </w:r>
            <w:r w:rsidRPr="00CC1A5B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C1A5B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14:paraId="4BE8278C" w14:textId="77777777" w:rsidR="00EB0280" w:rsidRPr="00CC1A5B" w:rsidRDefault="00D5096C" w:rsidP="00CC1A5B">
            <w:pPr>
              <w:spacing w:before="69"/>
              <w:ind w:left="49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b/>
                <w:sz w:val="22"/>
                <w:szCs w:val="22"/>
              </w:rPr>
              <w:t>DE</w:t>
            </w:r>
            <w:r w:rsidRPr="00CC1A5B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C1A5B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CC1A5B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C1A5B">
              <w:rPr>
                <w:rFonts w:asciiTheme="minorHAnsi" w:hAnsiTheme="minorHAnsi" w:cstheme="minorHAnsi"/>
                <w:b/>
                <w:sz w:val="22"/>
                <w:szCs w:val="22"/>
              </w:rPr>
              <w:t>IPTION</w:t>
            </w:r>
          </w:p>
        </w:tc>
      </w:tr>
      <w:tr w:rsidR="00EB0280" w:rsidRPr="00CC1A5B" w14:paraId="2AD60F63" w14:textId="77777777">
        <w:trPr>
          <w:trHeight w:hRule="exact" w:val="826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5204F00" w14:textId="77777777" w:rsidR="00EB0280" w:rsidRPr="00CC1A5B" w:rsidRDefault="00EB0280" w:rsidP="00CC1A5B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837889" w14:textId="77777777" w:rsidR="00EB0280" w:rsidRPr="00CC1A5B" w:rsidRDefault="00D5096C" w:rsidP="00CC1A5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Ap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2013 to date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14:paraId="35B3E8D3" w14:textId="77777777" w:rsidR="00EB0280" w:rsidRPr="00CC1A5B" w:rsidRDefault="00EB0280" w:rsidP="00CC1A5B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F7C450" w14:textId="77777777" w:rsidR="00EB0280" w:rsidRPr="00CC1A5B" w:rsidRDefault="00D5096C" w:rsidP="00CC1A5B">
            <w:pPr>
              <w:ind w:left="204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rsi</w:t>
            </w:r>
            <w:r w:rsidRPr="00CC1A5B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CC1A5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C1A5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29330CDA" w14:textId="77777777" w:rsidR="00EB0280" w:rsidRPr="00CC1A5B" w:rsidRDefault="00D5096C" w:rsidP="00CC1A5B">
            <w:pPr>
              <w:ind w:left="204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shington</w:t>
            </w: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UoN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14:paraId="2680CE3B" w14:textId="77777777" w:rsidR="00EB0280" w:rsidRPr="00CC1A5B" w:rsidRDefault="00EB0280" w:rsidP="00CC1A5B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746867" w14:textId="77777777" w:rsidR="00EB0280" w:rsidRPr="00CC1A5B" w:rsidRDefault="00D5096C" w:rsidP="00CC1A5B">
            <w:pPr>
              <w:ind w:left="289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owship in Glob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l H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CC1A5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C1A5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C1A5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rship</w:t>
            </w:r>
          </w:p>
        </w:tc>
      </w:tr>
      <w:tr w:rsidR="00EB0280" w:rsidRPr="00CC1A5B" w14:paraId="39FE53C1" w14:textId="77777777">
        <w:trPr>
          <w:trHeight w:hRule="exact" w:val="772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11905E1" w14:textId="77777777" w:rsidR="00EB0280" w:rsidRPr="00CC1A5B" w:rsidRDefault="00EB0280" w:rsidP="00CC1A5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037C6D" w14:textId="77777777" w:rsidR="00EB0280" w:rsidRPr="00CC1A5B" w:rsidRDefault="00D5096C" w:rsidP="00CC1A5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pt 2007</w:t>
            </w: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</w:p>
          <w:p w14:paraId="68C94CD1" w14:textId="77777777" w:rsidR="00EB0280" w:rsidRPr="00CC1A5B" w:rsidRDefault="00D5096C" w:rsidP="00CC1A5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Aug 2010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14:paraId="0D94EB5C" w14:textId="77777777" w:rsidR="00EB0280" w:rsidRPr="00CC1A5B" w:rsidRDefault="00EB0280" w:rsidP="00CC1A5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15DE72" w14:textId="77777777" w:rsidR="00EB0280" w:rsidRPr="00CC1A5B" w:rsidRDefault="00D5096C" w:rsidP="00CC1A5B">
            <w:pPr>
              <w:ind w:left="204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rsi</w:t>
            </w:r>
            <w:r w:rsidRPr="00CC1A5B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CC1A5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C1A5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 xml:space="preserve">f 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Na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irobi</w:t>
            </w:r>
          </w:p>
          <w:p w14:paraId="530393D4" w14:textId="77777777" w:rsidR="00EB0280" w:rsidRPr="00CC1A5B" w:rsidRDefault="00D5096C" w:rsidP="00CC1A5B">
            <w:pPr>
              <w:ind w:left="204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C1A5B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CC1A5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Uo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14:paraId="4B4B12BE" w14:textId="77777777" w:rsidR="00EB0280" w:rsidRPr="00CC1A5B" w:rsidRDefault="00EB0280" w:rsidP="00CC1A5B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1ADDFD" w14:textId="77777777" w:rsidR="00EB0280" w:rsidRPr="00CC1A5B" w:rsidRDefault="00D5096C" w:rsidP="00CC1A5B">
            <w:pPr>
              <w:ind w:left="254" w:right="-21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ster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of M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C1A5B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 xml:space="preserve">ine in </w:t>
            </w: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ae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diat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 xml:space="preserve">ics 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nd Chi</w:t>
            </w: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13C2FA05" w14:textId="77777777" w:rsidR="00EB0280" w:rsidRPr="00CC1A5B" w:rsidRDefault="00D5096C" w:rsidP="00CC1A5B">
            <w:pPr>
              <w:ind w:left="49"/>
              <w:rPr>
                <w:rFonts w:asciiTheme="minorHAnsi" w:hAnsiTheme="minorHAnsi" w:cstheme="minorHAnsi"/>
                <w:sz w:val="22"/>
                <w:szCs w:val="22"/>
              </w:rPr>
            </w:pP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CC1A5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C1A5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CC1A5B">
              <w:rPr>
                <w:rFonts w:asciiTheme="minorHAnsi" w:hAnsiTheme="minorHAnsi" w:cstheme="minorHAnsi"/>
                <w:sz w:val="22"/>
                <w:szCs w:val="22"/>
              </w:rPr>
              <w:t>h.</w:t>
            </w:r>
          </w:p>
        </w:tc>
      </w:tr>
    </w:tbl>
    <w:p w14:paraId="6CDFE6F5" w14:textId="77777777" w:rsidR="00EB0280" w:rsidRPr="00CC1A5B" w:rsidRDefault="00EB0280" w:rsidP="00CC1A5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4AC28A8" w14:textId="77777777" w:rsidR="00EB0280" w:rsidRPr="00CC1A5B" w:rsidRDefault="00D5096C" w:rsidP="00CC1A5B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1997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sz w:val="22"/>
          <w:szCs w:val="22"/>
        </w:rPr>
        <w:t xml:space="preserve">2003                 </w:t>
      </w:r>
      <w:r w:rsidRPr="00CC1A5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Moi Univ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rsi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 xml:space="preserve">,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 xml:space="preserve">a 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B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lor of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med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 xml:space="preserve">ine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sz w:val="22"/>
          <w:szCs w:val="22"/>
        </w:rPr>
        <w:t>d</w:t>
      </w:r>
    </w:p>
    <w:p w14:paraId="3BA0A559" w14:textId="77777777" w:rsidR="00EB0280" w:rsidRPr="00CC1A5B" w:rsidRDefault="00D5096C" w:rsidP="00CC1A5B">
      <w:pPr>
        <w:ind w:left="4461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B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lor of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C1A5B">
        <w:rPr>
          <w:rFonts w:asciiTheme="minorHAnsi" w:hAnsiTheme="minorHAnsi" w:cstheme="minorHAnsi"/>
          <w:sz w:val="22"/>
          <w:szCs w:val="22"/>
        </w:rPr>
        <w:t>rg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(MB.Ch.B)</w:t>
      </w:r>
    </w:p>
    <w:p w14:paraId="1CF42BE3" w14:textId="77777777" w:rsidR="00EB0280" w:rsidRPr="00CC1A5B" w:rsidRDefault="00EB0280" w:rsidP="00CC1A5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447429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1992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sz w:val="22"/>
          <w:szCs w:val="22"/>
        </w:rPr>
        <w:t>1995</w:t>
      </w:r>
      <w:r w:rsidRPr="00CC1A5B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CC1A5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ta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C1A5B">
        <w:rPr>
          <w:rFonts w:asciiTheme="minorHAnsi" w:hAnsiTheme="minorHAnsi" w:cstheme="minorHAnsi"/>
          <w:sz w:val="22"/>
          <w:szCs w:val="22"/>
        </w:rPr>
        <w:t>he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B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s’ Cent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rtifi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te of</w:t>
      </w:r>
    </w:p>
    <w:p w14:paraId="03293ACA" w14:textId="77777777" w:rsidR="00EB0280" w:rsidRPr="00CC1A5B" w:rsidRDefault="00D5096C" w:rsidP="00CC1A5B">
      <w:pPr>
        <w:ind w:left="4461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C1A5B">
        <w:rPr>
          <w:rFonts w:asciiTheme="minorHAnsi" w:hAnsiTheme="minorHAnsi" w:cstheme="minorHAnsi"/>
          <w:sz w:val="22"/>
          <w:szCs w:val="22"/>
        </w:rPr>
        <w:t>ond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 (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C1A5B">
        <w:rPr>
          <w:rFonts w:asciiTheme="minorHAnsi" w:hAnsiTheme="minorHAnsi" w:cstheme="minorHAnsi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z w:val="22"/>
          <w:szCs w:val="22"/>
        </w:rPr>
        <w:t>E)</w:t>
      </w:r>
    </w:p>
    <w:p w14:paraId="5FC10E74" w14:textId="77777777" w:rsidR="00EB0280" w:rsidRPr="00CC1A5B" w:rsidRDefault="00EB0280" w:rsidP="00CC1A5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C546564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1984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sz w:val="22"/>
          <w:szCs w:val="22"/>
        </w:rPr>
        <w:t xml:space="preserve">1991                 </w:t>
      </w:r>
      <w:r w:rsidRPr="00CC1A5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End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b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ss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CC1A5B">
        <w:rPr>
          <w:rFonts w:asciiTheme="minorHAnsi" w:hAnsiTheme="minorHAnsi" w:cstheme="minorHAnsi"/>
          <w:sz w:val="22"/>
          <w:szCs w:val="22"/>
        </w:rPr>
        <w:t>ri. 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 xml:space="preserve">hool </w:t>
      </w:r>
      <w:r w:rsidRPr="00CC1A5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rtifi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te of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ma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du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on.</w:t>
      </w:r>
    </w:p>
    <w:p w14:paraId="1CC2715E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6A83D3ED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5E660E73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0C454C70" w14:textId="77777777" w:rsidR="00EB0280" w:rsidRPr="00CC1A5B" w:rsidRDefault="00EB0280" w:rsidP="00CC1A5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992256D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INT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ATI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 CON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F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EREN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ES</w:t>
      </w:r>
    </w:p>
    <w:p w14:paraId="56B29E0A" w14:textId="77777777" w:rsidR="00EB0280" w:rsidRPr="00CC1A5B" w:rsidRDefault="00EB0280" w:rsidP="00CC1A5B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D65BE80" w14:textId="77777777" w:rsidR="00EB0280" w:rsidRPr="00CC1A5B" w:rsidRDefault="00D5096C" w:rsidP="00CC1A5B">
      <w:pPr>
        <w:spacing w:before="41"/>
        <w:ind w:left="140" w:right="61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z w:val="22"/>
          <w:szCs w:val="22"/>
        </w:rPr>
        <w:t>oster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pr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ntation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of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h w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>rk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t </w:t>
      </w:r>
      <w:r w:rsidRPr="00CC1A5B">
        <w:rPr>
          <w:rFonts w:asciiTheme="minorHAnsi" w:hAnsiTheme="minorHAnsi" w:cstheme="minorHAnsi"/>
          <w:sz w:val="22"/>
          <w:szCs w:val="22"/>
        </w:rPr>
        <w:t>the 2</w:t>
      </w:r>
      <w:r w:rsidRPr="00CC1A5B">
        <w:rPr>
          <w:rFonts w:asciiTheme="minorHAnsi" w:hAnsiTheme="minorHAnsi" w:cstheme="minorHAnsi"/>
          <w:spacing w:val="1"/>
          <w:position w:val="9"/>
          <w:sz w:val="22"/>
          <w:szCs w:val="22"/>
        </w:rPr>
        <w:t>n</w:t>
      </w:r>
      <w:r w:rsidRPr="00CC1A5B">
        <w:rPr>
          <w:rFonts w:asciiTheme="minorHAnsi" w:hAnsiTheme="minorHAnsi" w:cstheme="minorHAnsi"/>
          <w:position w:val="9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24"/>
          <w:position w:val="9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nte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ung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 xml:space="preserve">th 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onf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in O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tober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201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 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nt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rn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l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onfer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ntre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in 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irobi, 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.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: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pox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m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Among Chi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dr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n with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re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 xml:space="preserve">r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re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umon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 Hospit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-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An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luation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of </w:t>
      </w:r>
      <w:r w:rsidRPr="00CC1A5B">
        <w:rPr>
          <w:rFonts w:asciiTheme="minorHAnsi" w:hAnsiTheme="minorHAnsi" w:cstheme="minorHAnsi"/>
          <w:sz w:val="22"/>
          <w:szCs w:val="22"/>
        </w:rPr>
        <w:t>Gov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rnm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nt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 xml:space="preserve">f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Crit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ria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for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</w:t>
      </w:r>
      <w:r w:rsidRPr="00CC1A5B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 Th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”</w:t>
      </w:r>
    </w:p>
    <w:p w14:paraId="6349F84F" w14:textId="77777777" w:rsidR="00EB0280" w:rsidRPr="00CC1A5B" w:rsidRDefault="00EB0280" w:rsidP="00CC1A5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7C7D74D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389B6E54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3DE45FB0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7D37AE3D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5C24490D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77137154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</w:t>
      </w:r>
      <w:r w:rsidRPr="00CC1A5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OF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ESS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IONAL AF</w:t>
      </w:r>
      <w:r w:rsidRPr="00CC1A5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F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IATIONS</w:t>
      </w:r>
    </w:p>
    <w:p w14:paraId="3FEF9C27" w14:textId="77777777" w:rsidR="00EB0280" w:rsidRPr="00CC1A5B" w:rsidRDefault="00EB0280" w:rsidP="00CC1A5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4648BA" w14:textId="77777777" w:rsidR="00EB0280" w:rsidRPr="00CC1A5B" w:rsidRDefault="00D5096C" w:rsidP="00CC1A5B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A 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mber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of the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 xml:space="preserve">following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ssoci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ons:</w:t>
      </w:r>
    </w:p>
    <w:p w14:paraId="3160E921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1.         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tric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Asso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</w:p>
    <w:p w14:paraId="6DDC5D7E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 xml:space="preserve">2.        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 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C1A5B">
        <w:rPr>
          <w:rFonts w:asciiTheme="minorHAnsi" w:hAnsiTheme="minorHAnsi" w:cstheme="minorHAnsi"/>
          <w:sz w:val="22"/>
          <w:szCs w:val="22"/>
        </w:rPr>
        <w:t>ri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C1A5B">
        <w:rPr>
          <w:rFonts w:asciiTheme="minorHAnsi" w:hAnsiTheme="minorHAnsi" w:cstheme="minorHAnsi"/>
          <w:sz w:val="22"/>
          <w:szCs w:val="22"/>
        </w:rPr>
        <w:t xml:space="preserve">n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hora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ic Soci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</w:p>
    <w:p w14:paraId="39FBA80E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3.         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Hospi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s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nd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iative 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re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Asso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</w:p>
    <w:p w14:paraId="066AEF8A" w14:textId="77777777" w:rsidR="00EB0280" w:rsidRPr="00CC1A5B" w:rsidRDefault="00EB0280" w:rsidP="00CC1A5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743B6D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3918AA93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0254AB6A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0540A51A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1C0A94A4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5CF518E8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INT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RE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CC1A5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T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/ 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H</w:t>
      </w:r>
      <w:r w:rsidRPr="00CC1A5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O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BB</w:t>
      </w:r>
      <w:r w:rsidRPr="00CC1A5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I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41C955DC" w14:textId="77777777" w:rsidR="00EB0280" w:rsidRPr="00CC1A5B" w:rsidRDefault="00EB0280" w:rsidP="00CC1A5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3EFA559" w14:textId="77777777" w:rsidR="00EB0280" w:rsidRPr="00CC1A5B" w:rsidRDefault="00D5096C" w:rsidP="00CC1A5B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1.         R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C1A5B">
        <w:rPr>
          <w:rFonts w:asciiTheme="minorHAnsi" w:hAnsiTheme="minorHAnsi" w:cstheme="minorHAnsi"/>
          <w:sz w:val="22"/>
          <w:szCs w:val="22"/>
        </w:rPr>
        <w:t>ding</w:t>
      </w:r>
    </w:p>
    <w:p w14:paraId="7BA72BA8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2.         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C1A5B">
        <w:rPr>
          <w:rFonts w:asciiTheme="minorHAnsi" w:hAnsiTheme="minorHAnsi" w:cstheme="minorHAnsi"/>
          <w:sz w:val="22"/>
          <w:szCs w:val="22"/>
        </w:rPr>
        <w:t>in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 xml:space="preserve">ng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 mento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 xml:space="preserve">ing 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he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outh</w:t>
      </w:r>
    </w:p>
    <w:p w14:paraId="5742D48D" w14:textId="77777777" w:rsidR="00EB0280" w:rsidRPr="00CC1A5B" w:rsidRDefault="00D5096C" w:rsidP="00CC1A5B">
      <w:pPr>
        <w:ind w:left="140"/>
        <w:rPr>
          <w:rFonts w:asciiTheme="minorHAnsi" w:hAnsiTheme="minorHAnsi" w:cstheme="minorHAnsi"/>
          <w:sz w:val="22"/>
          <w:szCs w:val="22"/>
        </w:rPr>
        <w:sectPr w:rsidR="00EB0280" w:rsidRPr="00CC1A5B">
          <w:pgSz w:w="11920" w:h="16840"/>
          <w:pgMar w:top="1560" w:right="1460" w:bottom="280" w:left="1300" w:header="0" w:footer="1035" w:gutter="0"/>
          <w:cols w:space="720"/>
        </w:sectPr>
      </w:pPr>
      <w:r w:rsidRPr="00CC1A5B">
        <w:rPr>
          <w:rFonts w:asciiTheme="minorHAnsi" w:hAnsiTheme="minorHAnsi" w:cstheme="minorHAnsi"/>
          <w:sz w:val="22"/>
          <w:szCs w:val="22"/>
        </w:rPr>
        <w:lastRenderedPageBreak/>
        <w:t>3.         Ch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ri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w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 xml:space="preserve">rk 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mong vu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</w:t>
      </w:r>
      <w:r w:rsidRPr="00CC1A5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ble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C1A5B">
        <w:rPr>
          <w:rFonts w:asciiTheme="minorHAnsi" w:hAnsiTheme="minorHAnsi" w:cstheme="minorHAnsi"/>
          <w:sz w:val="22"/>
          <w:szCs w:val="22"/>
        </w:rPr>
        <w:t>roups</w:t>
      </w:r>
    </w:p>
    <w:p w14:paraId="39E0FD44" w14:textId="77777777" w:rsidR="00EB0280" w:rsidRPr="00CC1A5B" w:rsidRDefault="00EB0280" w:rsidP="00CC1A5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760DD98" w14:textId="77777777" w:rsidR="00EB0280" w:rsidRPr="00CC1A5B" w:rsidRDefault="00D5096C" w:rsidP="00CC1A5B">
      <w:pPr>
        <w:ind w:left="10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REFERE</w:t>
      </w:r>
      <w:r w:rsidRPr="00CC1A5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ES</w:t>
      </w:r>
      <w:r w:rsidRPr="00CC1A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2A21B310" w14:textId="77777777" w:rsidR="00EB0280" w:rsidRPr="00CC1A5B" w:rsidRDefault="00EB0280" w:rsidP="00CC1A5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DF320B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328FC9E8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51419110" w14:textId="77777777" w:rsidR="00EB0280" w:rsidRPr="00CC1A5B" w:rsidRDefault="00D5096C" w:rsidP="00CC1A5B">
      <w:pPr>
        <w:spacing w:before="29"/>
        <w:ind w:left="422" w:right="6070"/>
        <w:jc w:val="center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1.   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. 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vid Gi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,</w:t>
      </w:r>
    </w:p>
    <w:p w14:paraId="5B66ED1A" w14:textId="77777777" w:rsidR="00EB0280" w:rsidRPr="00CC1A5B" w:rsidRDefault="00D5096C" w:rsidP="00CC1A5B">
      <w:pPr>
        <w:ind w:left="820" w:right="3649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 xml:space="preserve">Consultant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ici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n/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rdiologist 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on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l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ir,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 xml:space="preserve">ic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ss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 xml:space="preserve">iation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z w:val="22"/>
          <w:szCs w:val="22"/>
        </w:rPr>
        <w:t>.O. Box 19601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sz w:val="22"/>
          <w:szCs w:val="22"/>
        </w:rPr>
        <w:t>00202</w:t>
      </w:r>
    </w:p>
    <w:p w14:paraId="16A2D391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irobi, 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.</w:t>
      </w:r>
    </w:p>
    <w:p w14:paraId="7F9B2256" w14:textId="2FE69AE3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Em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hyperlink r:id="rId9" w:history="1">
        <w:r w:rsidR="00CC1A5B" w:rsidRPr="00CC1A5B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>: david@gith</w:t>
        </w:r>
        <w:r w:rsidR="00CC1A5B" w:rsidRPr="00CC1A5B">
          <w:rPr>
            <w:rStyle w:val="Hyperlink"/>
            <w:rFonts w:asciiTheme="minorHAnsi" w:hAnsiTheme="minorHAnsi" w:cstheme="minorHAnsi"/>
            <w:spacing w:val="-1"/>
            <w:sz w:val="22"/>
            <w:szCs w:val="22"/>
            <w:u w:val="none"/>
          </w:rPr>
          <w:t>a</w:t>
        </w:r>
        <w:r w:rsidR="00CC1A5B" w:rsidRPr="00CC1A5B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>ng</w:t>
        </w:r>
        <w:r w:rsidR="00CC1A5B" w:rsidRPr="00CC1A5B">
          <w:rPr>
            <w:rStyle w:val="Hyperlink"/>
            <w:rFonts w:asciiTheme="minorHAnsi" w:hAnsiTheme="minorHAnsi" w:cstheme="minorHAnsi"/>
            <w:spacing w:val="-1"/>
            <w:sz w:val="22"/>
            <w:szCs w:val="22"/>
            <w:u w:val="none"/>
          </w:rPr>
          <w:t>a</w:t>
        </w:r>
        <w:r w:rsidR="00CC1A5B" w:rsidRPr="00CC1A5B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>.org</w:t>
        </w:r>
      </w:hyperlink>
    </w:p>
    <w:p w14:paraId="7D813413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l: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CC1A5B">
        <w:rPr>
          <w:rFonts w:asciiTheme="minorHAnsi" w:hAnsiTheme="minorHAnsi" w:cstheme="minorHAnsi"/>
          <w:sz w:val="22"/>
          <w:szCs w:val="22"/>
        </w:rPr>
        <w:t>254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sz w:val="22"/>
          <w:szCs w:val="22"/>
        </w:rPr>
        <w:t>2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sz w:val="22"/>
          <w:szCs w:val="22"/>
        </w:rPr>
        <w:t>271 1469</w:t>
      </w:r>
    </w:p>
    <w:p w14:paraId="60B7C066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x:+254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sz w:val="22"/>
          <w:szCs w:val="22"/>
        </w:rPr>
        <w:t>2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sz w:val="22"/>
          <w:szCs w:val="22"/>
        </w:rPr>
        <w:t>271 3650.</w:t>
      </w:r>
    </w:p>
    <w:p w14:paraId="045D00DE" w14:textId="77777777" w:rsidR="00EB0280" w:rsidRPr="00CC1A5B" w:rsidRDefault="00EB0280" w:rsidP="00CC1A5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EF70921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662637F0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633CE341" w14:textId="77777777" w:rsidR="00EB0280" w:rsidRPr="00CC1A5B" w:rsidRDefault="00D5096C" w:rsidP="00CC1A5B">
      <w:pPr>
        <w:ind w:left="420" w:right="5242"/>
        <w:jc w:val="center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2.   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. Bonif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C1A5B">
        <w:rPr>
          <w:rFonts w:asciiTheme="minorHAnsi" w:hAnsiTheme="minorHAnsi" w:cstheme="minorHAnsi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Omb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ba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Os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no</w:t>
      </w:r>
    </w:p>
    <w:p w14:paraId="31E71220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 xml:space="preserve">Consultant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>ici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C1A5B">
        <w:rPr>
          <w:rFonts w:asciiTheme="minorHAnsi" w:hAnsiTheme="minorHAnsi" w:cstheme="minorHAnsi"/>
          <w:sz w:val="22"/>
          <w:szCs w:val="22"/>
        </w:rPr>
        <w:t>,</w:t>
      </w:r>
    </w:p>
    <w:p w14:paraId="08AF237B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tur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r,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rtm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nt of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 xml:space="preserve">ics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 Chi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d H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</w:p>
    <w:p w14:paraId="41F0CE98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Univ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rsi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1A5B">
        <w:rPr>
          <w:rFonts w:asciiTheme="minorHAnsi" w:hAnsiTheme="minorHAnsi" w:cstheme="minorHAnsi"/>
          <w:sz w:val="22"/>
          <w:szCs w:val="22"/>
        </w:rPr>
        <w:t xml:space="preserve">f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CC1A5B">
        <w:rPr>
          <w:rFonts w:asciiTheme="minorHAnsi" w:hAnsiTheme="minorHAnsi" w:cstheme="minorHAnsi"/>
          <w:sz w:val="22"/>
          <w:szCs w:val="22"/>
        </w:rPr>
        <w:t>irobi</w:t>
      </w:r>
    </w:p>
    <w:p w14:paraId="4E327DCD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.O. Box</w:t>
      </w:r>
    </w:p>
    <w:p w14:paraId="0211007C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irobi. 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.</w:t>
      </w:r>
    </w:p>
    <w:p w14:paraId="614C54CF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Em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: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0">
        <w:r w:rsidRPr="00CC1A5B">
          <w:rPr>
            <w:rFonts w:asciiTheme="minorHAnsi" w:hAnsiTheme="minorHAnsi" w:cstheme="minorHAnsi"/>
            <w:sz w:val="22"/>
            <w:szCs w:val="22"/>
          </w:rPr>
          <w:t>ombab</w:t>
        </w:r>
        <w:r w:rsidRPr="00CC1A5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CC1A5B">
          <w:rPr>
            <w:rFonts w:asciiTheme="minorHAnsi" w:hAnsiTheme="minorHAnsi" w:cstheme="minorHAnsi"/>
            <w:sz w:val="22"/>
            <w:szCs w:val="22"/>
          </w:rPr>
          <w:t>os</w:t>
        </w:r>
        <w:r w:rsidRPr="00CC1A5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CC1A5B">
          <w:rPr>
            <w:rFonts w:asciiTheme="minorHAnsi" w:hAnsiTheme="minorHAnsi" w:cstheme="minorHAnsi"/>
            <w:sz w:val="22"/>
            <w:szCs w:val="22"/>
          </w:rPr>
          <w:t>no8</w:t>
        </w:r>
        <w:r w:rsidRPr="00CC1A5B">
          <w:rPr>
            <w:rFonts w:asciiTheme="minorHAnsi" w:hAnsiTheme="minorHAnsi" w:cstheme="minorHAnsi"/>
            <w:spacing w:val="2"/>
            <w:sz w:val="22"/>
            <w:szCs w:val="22"/>
          </w:rPr>
          <w:t>0@</w:t>
        </w:r>
        <w:r w:rsidRPr="00CC1A5B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CC1A5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CC1A5B">
          <w:rPr>
            <w:rFonts w:asciiTheme="minorHAnsi" w:hAnsiTheme="minorHAnsi" w:cstheme="minorHAnsi"/>
            <w:sz w:val="22"/>
            <w:szCs w:val="22"/>
          </w:rPr>
          <w:t>h</w:t>
        </w:r>
        <w:r w:rsidRPr="00CC1A5B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CC1A5B">
          <w:rPr>
            <w:rFonts w:asciiTheme="minorHAnsi" w:hAnsiTheme="minorHAnsi" w:cstheme="minorHAnsi"/>
            <w:sz w:val="22"/>
            <w:szCs w:val="22"/>
          </w:rPr>
          <w:t>o.</w:t>
        </w:r>
        <w:r w:rsidRPr="00CC1A5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CC1A5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485E7925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C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ll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phon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: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CC1A5B">
        <w:rPr>
          <w:rFonts w:asciiTheme="minorHAnsi" w:hAnsiTheme="minorHAnsi" w:cstheme="minorHAnsi"/>
          <w:sz w:val="22"/>
          <w:szCs w:val="22"/>
        </w:rPr>
        <w:t>254722646720.</w:t>
      </w:r>
    </w:p>
    <w:p w14:paraId="6B5A5927" w14:textId="77777777" w:rsidR="00EB0280" w:rsidRPr="00CC1A5B" w:rsidRDefault="00EB0280" w:rsidP="00CC1A5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41B2FC6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2204631F" w14:textId="77777777" w:rsidR="00EB0280" w:rsidRPr="00CC1A5B" w:rsidRDefault="00EB0280" w:rsidP="00CC1A5B">
      <w:pPr>
        <w:rPr>
          <w:rFonts w:asciiTheme="minorHAnsi" w:hAnsiTheme="minorHAnsi" w:cstheme="minorHAnsi"/>
          <w:sz w:val="22"/>
          <w:szCs w:val="22"/>
        </w:rPr>
      </w:pPr>
    </w:p>
    <w:p w14:paraId="1D5B6BD7" w14:textId="77777777" w:rsidR="00EB0280" w:rsidRPr="00CC1A5B" w:rsidRDefault="00D5096C" w:rsidP="00CC1A5B">
      <w:pPr>
        <w:ind w:left="46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3.   D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 xml:space="preserve">. 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C1A5B">
        <w:rPr>
          <w:rFonts w:asciiTheme="minorHAnsi" w:hAnsiTheme="minorHAnsi" w:cstheme="minorHAnsi"/>
          <w:sz w:val="22"/>
          <w:szCs w:val="22"/>
        </w:rPr>
        <w:t>ohn 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 xml:space="preserve">ina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C1A5B">
        <w:rPr>
          <w:rFonts w:asciiTheme="minorHAnsi" w:hAnsiTheme="minorHAnsi" w:cstheme="minorHAnsi"/>
          <w:sz w:val="22"/>
          <w:szCs w:val="22"/>
        </w:rPr>
        <w:t>gugi</w:t>
      </w:r>
    </w:p>
    <w:p w14:paraId="5744C6D5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 xml:space="preserve">Consultant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C1A5B">
        <w:rPr>
          <w:rFonts w:asciiTheme="minorHAnsi" w:hAnsiTheme="minorHAnsi" w:cstheme="minorHAnsi"/>
          <w:sz w:val="22"/>
          <w:szCs w:val="22"/>
        </w:rPr>
        <w:t>atri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ian</w:t>
      </w:r>
    </w:p>
    <w:p w14:paraId="048CCE45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C1A5B">
        <w:rPr>
          <w:rFonts w:asciiTheme="minorHAnsi" w:hAnsiTheme="minorHAnsi" w:cstheme="minorHAnsi"/>
          <w:sz w:val="22"/>
          <w:szCs w:val="22"/>
        </w:rPr>
        <w:t>tur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 xml:space="preserve">r,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rtm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nt of</w:t>
      </w:r>
      <w:r w:rsidRPr="00CC1A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CC1A5B">
        <w:rPr>
          <w:rFonts w:asciiTheme="minorHAnsi" w:hAnsiTheme="minorHAnsi" w:cstheme="minorHAnsi"/>
          <w:sz w:val="22"/>
          <w:szCs w:val="22"/>
        </w:rPr>
        <w:t>diat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1A5B">
        <w:rPr>
          <w:rFonts w:asciiTheme="minorHAnsi" w:hAnsiTheme="minorHAnsi" w:cstheme="minorHAnsi"/>
          <w:sz w:val="22"/>
          <w:szCs w:val="22"/>
        </w:rPr>
        <w:t xml:space="preserve">ics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nd Chi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d H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l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h</w:t>
      </w:r>
    </w:p>
    <w:p w14:paraId="28D1EE55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a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z w:val="22"/>
          <w:szCs w:val="22"/>
        </w:rPr>
        <w:t>Univ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rsi</w:t>
      </w:r>
      <w:r w:rsidRPr="00CC1A5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C1A5B">
        <w:rPr>
          <w:rFonts w:asciiTheme="minorHAnsi" w:hAnsiTheme="minorHAnsi" w:cstheme="minorHAnsi"/>
          <w:sz w:val="22"/>
          <w:szCs w:val="22"/>
        </w:rPr>
        <w:t>y</w:t>
      </w:r>
    </w:p>
    <w:p w14:paraId="18B0EE60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1A5B">
        <w:rPr>
          <w:rFonts w:asciiTheme="minorHAnsi" w:hAnsiTheme="minorHAnsi" w:cstheme="minorHAnsi"/>
          <w:sz w:val="22"/>
          <w:szCs w:val="22"/>
        </w:rPr>
        <w:t>.O. Box 43844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C1A5B">
        <w:rPr>
          <w:rFonts w:asciiTheme="minorHAnsi" w:hAnsiTheme="minorHAnsi" w:cstheme="minorHAnsi"/>
          <w:sz w:val="22"/>
          <w:szCs w:val="22"/>
        </w:rPr>
        <w:t>00100</w:t>
      </w:r>
    </w:p>
    <w:p w14:paraId="56B594E4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irobi, K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C1A5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.</w:t>
      </w:r>
    </w:p>
    <w:p w14:paraId="0F1DDBA1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Em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C1A5B">
        <w:rPr>
          <w:rFonts w:asciiTheme="minorHAnsi" w:hAnsiTheme="minorHAnsi" w:cstheme="minorHAnsi"/>
          <w:sz w:val="22"/>
          <w:szCs w:val="22"/>
        </w:rPr>
        <w:t>i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C1A5B">
        <w:rPr>
          <w:rFonts w:asciiTheme="minorHAnsi" w:hAnsiTheme="minorHAnsi" w:cstheme="minorHAnsi"/>
          <w:sz w:val="22"/>
          <w:szCs w:val="22"/>
        </w:rPr>
        <w:t>: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1">
        <w:r w:rsidRPr="00CC1A5B">
          <w:rPr>
            <w:rFonts w:asciiTheme="minorHAnsi" w:hAnsiTheme="minorHAnsi" w:cstheme="minorHAnsi"/>
            <w:sz w:val="22"/>
            <w:szCs w:val="22"/>
          </w:rPr>
          <w:t>joh93ngug</w:t>
        </w:r>
        <w:r w:rsidRPr="00CC1A5B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</w:hyperlink>
      <w:hyperlink r:id="rId12">
        <w:r w:rsidRPr="00CC1A5B">
          <w:rPr>
            <w:rFonts w:asciiTheme="minorHAnsi" w:hAnsiTheme="minorHAnsi" w:cstheme="minorHAnsi"/>
            <w:sz w:val="22"/>
            <w:szCs w:val="22"/>
          </w:rPr>
          <w:t>@gmail.com</w:t>
        </w:r>
      </w:hyperlink>
    </w:p>
    <w:p w14:paraId="077F5914" w14:textId="77777777" w:rsidR="00EB0280" w:rsidRPr="00CC1A5B" w:rsidRDefault="00D5096C" w:rsidP="00CC1A5B">
      <w:pPr>
        <w:ind w:left="820"/>
        <w:rPr>
          <w:rFonts w:asciiTheme="minorHAnsi" w:hAnsiTheme="minorHAnsi" w:cstheme="minorHAnsi"/>
          <w:sz w:val="22"/>
          <w:szCs w:val="22"/>
        </w:rPr>
      </w:pPr>
      <w:r w:rsidRPr="00CC1A5B">
        <w:rPr>
          <w:rFonts w:asciiTheme="minorHAnsi" w:hAnsiTheme="minorHAnsi" w:cstheme="minorHAnsi"/>
          <w:sz w:val="22"/>
          <w:szCs w:val="22"/>
        </w:rPr>
        <w:t>T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1A5B">
        <w:rPr>
          <w:rFonts w:asciiTheme="minorHAnsi" w:hAnsiTheme="minorHAnsi" w:cstheme="minorHAnsi"/>
          <w:sz w:val="22"/>
          <w:szCs w:val="22"/>
        </w:rPr>
        <w:t>l:</w:t>
      </w:r>
      <w:r w:rsidRPr="00CC1A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1A5B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CC1A5B">
        <w:rPr>
          <w:rFonts w:asciiTheme="minorHAnsi" w:hAnsiTheme="minorHAnsi" w:cstheme="minorHAnsi"/>
          <w:sz w:val="22"/>
          <w:szCs w:val="22"/>
        </w:rPr>
        <w:t>254723633680.</w:t>
      </w:r>
    </w:p>
    <w:sectPr w:rsidR="00EB0280" w:rsidRPr="00CC1A5B">
      <w:pgSz w:w="11920" w:h="16840"/>
      <w:pgMar w:top="1560" w:right="1680" w:bottom="280" w:left="134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24044" w14:textId="77777777" w:rsidR="00D5096C" w:rsidRDefault="00D5096C">
      <w:r>
        <w:separator/>
      </w:r>
    </w:p>
  </w:endnote>
  <w:endnote w:type="continuationSeparator" w:id="0">
    <w:p w14:paraId="22156A1C" w14:textId="77777777" w:rsidR="00D5096C" w:rsidRDefault="00D5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4D2FA" w14:textId="77777777" w:rsidR="00EB0280" w:rsidRDefault="00D5096C">
    <w:pPr>
      <w:spacing w:line="200" w:lineRule="exact"/>
    </w:pPr>
    <w:r>
      <w:pict w14:anchorId="7B7D6CE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65pt;margin-top:779.15pt;width:10pt;height:14pt;z-index:-251658752;mso-position-horizontal-relative:page;mso-position-vertical-relative:page" filled="f" stroked="f">
          <v:textbox inset="0,0,0,0">
            <w:txbxContent>
              <w:p w14:paraId="15C86FFB" w14:textId="77777777" w:rsidR="00EB0280" w:rsidRDefault="00D5096C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337B7" w14:textId="77777777" w:rsidR="00D5096C" w:rsidRDefault="00D5096C">
      <w:r>
        <w:separator/>
      </w:r>
    </w:p>
  </w:footnote>
  <w:footnote w:type="continuationSeparator" w:id="0">
    <w:p w14:paraId="30D356ED" w14:textId="77777777" w:rsidR="00D5096C" w:rsidRDefault="00D50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374EA"/>
    <w:multiLevelType w:val="multilevel"/>
    <w:tmpl w:val="16F4E0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80"/>
    <w:rsid w:val="00CC1A5B"/>
    <w:rsid w:val="00D5096C"/>
    <w:rsid w:val="00D73BD0"/>
    <w:rsid w:val="00EB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87EBD33"/>
  <w15:docId w15:val="{C6D3F776-DA5F-4170-8E01-B93D89D8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C1A5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h93ngugi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ombabaosano80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:%20david@githanga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2021-06-23T11:57:00Z</dcterms:created>
  <dcterms:modified xsi:type="dcterms:W3CDTF">2021-06-23T12:07:00Z</dcterms:modified>
</cp:coreProperties>
</file>